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73F3CB7" w14:textId="77777777" w:rsidR="005E31BA" w:rsidRPr="00B678B0" w:rsidRDefault="005E31BA" w:rsidP="005E31BA">
      <w:pPr>
        <w:jc w:val="center"/>
        <w:rPr>
          <w:spacing w:val="-12"/>
        </w:rPr>
      </w:pPr>
      <w:r w:rsidRPr="00B678B0">
        <w:rPr>
          <w:spacing w:val="-12"/>
        </w:rPr>
        <w:t>МИНИСТЕРСТВО ОБРАЗОВАНИЯ И НАУКИ ПЕРМСКОГО КРАЯ</w:t>
      </w:r>
    </w:p>
    <w:p w14:paraId="7008F6F8" w14:textId="77777777" w:rsidR="005E31BA" w:rsidRPr="00B678B0" w:rsidRDefault="005E31BA" w:rsidP="005E31BA">
      <w:pPr>
        <w:jc w:val="center"/>
        <w:rPr>
          <w:spacing w:val="-12"/>
        </w:rPr>
      </w:pPr>
      <w:r w:rsidRPr="00B678B0">
        <w:rPr>
          <w:spacing w:val="-12"/>
        </w:rPr>
        <w:t xml:space="preserve">краевое государственное автономное профессиональное образовательное учреждение </w:t>
      </w:r>
    </w:p>
    <w:p w14:paraId="22F774AB" w14:textId="77777777" w:rsidR="005E31BA" w:rsidRPr="00B678B0" w:rsidRDefault="005E31BA" w:rsidP="005E31BA">
      <w:pPr>
        <w:jc w:val="center"/>
        <w:rPr>
          <w:b/>
          <w:spacing w:val="-12"/>
        </w:rPr>
      </w:pPr>
      <w:r w:rsidRPr="00B678B0">
        <w:rPr>
          <w:spacing w:val="-12"/>
        </w:rPr>
        <w:t xml:space="preserve"> «ПЕРМСКИЙ СТРОИТЕЛЬНЫЙ КОЛЛЕДЖ»</w:t>
      </w:r>
    </w:p>
    <w:p w14:paraId="0A437F3E" w14:textId="77777777" w:rsidR="005E31BA" w:rsidRPr="00B678B0" w:rsidRDefault="005E31BA" w:rsidP="005E31BA">
      <w:pPr>
        <w:jc w:val="center"/>
        <w:rPr>
          <w:b/>
        </w:rPr>
      </w:pPr>
    </w:p>
    <w:p w14:paraId="5A752D10" w14:textId="77777777" w:rsidR="00C14E42" w:rsidRPr="00B678B0" w:rsidRDefault="00C14E42" w:rsidP="007A26E3">
      <w:pPr>
        <w:spacing w:before="3600"/>
        <w:jc w:val="center"/>
        <w:rPr>
          <w:b/>
        </w:rPr>
      </w:pPr>
      <w:r w:rsidRPr="00B678B0">
        <w:rPr>
          <w:b/>
        </w:rPr>
        <w:t>РАБОЧАЯ ПРОГРАММА УЧЕБНОЙ ДИСЦИПЛИНЫ</w:t>
      </w:r>
    </w:p>
    <w:p w14:paraId="5C4E99D9" w14:textId="77777777" w:rsidR="00C14E42" w:rsidRPr="00B678B0" w:rsidRDefault="00DB2849" w:rsidP="00877FFB">
      <w:pPr>
        <w:jc w:val="center"/>
        <w:rPr>
          <w:b/>
        </w:rPr>
      </w:pPr>
      <w:r w:rsidRPr="00B678B0">
        <w:rPr>
          <w:b/>
        </w:rPr>
        <w:t>ЕН</w:t>
      </w:r>
      <w:r w:rsidR="00A82C20" w:rsidRPr="00B678B0">
        <w:rPr>
          <w:b/>
        </w:rPr>
        <w:t>.</w:t>
      </w:r>
      <w:r w:rsidRPr="00B678B0">
        <w:rPr>
          <w:b/>
        </w:rPr>
        <w:t>02</w:t>
      </w:r>
      <w:r w:rsidR="00E541CB" w:rsidRPr="00B678B0">
        <w:rPr>
          <w:b/>
        </w:rPr>
        <w:t xml:space="preserve"> </w:t>
      </w:r>
      <w:r w:rsidRPr="00B678B0">
        <w:rPr>
          <w:b/>
        </w:rPr>
        <w:t>ИНФОРМАТИКА</w:t>
      </w:r>
    </w:p>
    <w:p w14:paraId="4E710E45" w14:textId="77777777" w:rsidR="00725BF1" w:rsidRPr="00B678B0" w:rsidRDefault="00725BF1" w:rsidP="00877FFB">
      <w:pPr>
        <w:jc w:val="center"/>
        <w:rPr>
          <w:i/>
        </w:rPr>
      </w:pPr>
    </w:p>
    <w:p w14:paraId="623D513E" w14:textId="77777777" w:rsidR="00425BB7" w:rsidRPr="00B678B0" w:rsidRDefault="00425BB7" w:rsidP="00877FFB">
      <w:pPr>
        <w:jc w:val="center"/>
        <w:rPr>
          <w:b/>
          <w:i/>
        </w:rPr>
      </w:pPr>
      <w:r w:rsidRPr="00B678B0">
        <w:rPr>
          <w:i/>
        </w:rPr>
        <w:t>«Математический и общий естественнонаучный цикл»</w:t>
      </w:r>
    </w:p>
    <w:p w14:paraId="6562B21B" w14:textId="77777777" w:rsidR="00425BB7" w:rsidRPr="00B678B0" w:rsidRDefault="00425BB7" w:rsidP="00877FFB">
      <w:pPr>
        <w:jc w:val="center"/>
        <w:rPr>
          <w:b/>
          <w:i/>
        </w:rPr>
      </w:pPr>
    </w:p>
    <w:p w14:paraId="165795F2" w14:textId="77777777" w:rsidR="004833FE" w:rsidRPr="00B678B0" w:rsidRDefault="004833FE" w:rsidP="00877FFB">
      <w:pPr>
        <w:jc w:val="center"/>
        <w:rPr>
          <w:b/>
          <w:i/>
        </w:rPr>
      </w:pPr>
      <w:r w:rsidRPr="00B678B0">
        <w:rPr>
          <w:b/>
          <w:i/>
        </w:rPr>
        <w:t>программы подготовки специалистов среднего звена</w:t>
      </w:r>
    </w:p>
    <w:p w14:paraId="39201A1D" w14:textId="77777777" w:rsidR="00C14E42" w:rsidRPr="00B678B0" w:rsidRDefault="004833FE" w:rsidP="00877FFB">
      <w:pPr>
        <w:jc w:val="center"/>
        <w:rPr>
          <w:b/>
        </w:rPr>
      </w:pPr>
      <w:r w:rsidRPr="00B678B0">
        <w:rPr>
          <w:b/>
          <w:i/>
        </w:rPr>
        <w:t xml:space="preserve"> 0</w:t>
      </w:r>
      <w:r w:rsidR="00DB2849" w:rsidRPr="00B678B0">
        <w:rPr>
          <w:b/>
          <w:i/>
        </w:rPr>
        <w:t>8</w:t>
      </w:r>
      <w:r w:rsidRPr="00B678B0">
        <w:rPr>
          <w:b/>
          <w:i/>
        </w:rPr>
        <w:t>.0</w:t>
      </w:r>
      <w:r w:rsidR="00DB2849" w:rsidRPr="00B678B0">
        <w:rPr>
          <w:b/>
          <w:i/>
        </w:rPr>
        <w:t>2</w:t>
      </w:r>
      <w:r w:rsidRPr="00B678B0">
        <w:rPr>
          <w:b/>
          <w:i/>
        </w:rPr>
        <w:t>.0</w:t>
      </w:r>
      <w:r w:rsidR="005414DE" w:rsidRPr="00B678B0">
        <w:rPr>
          <w:b/>
          <w:i/>
        </w:rPr>
        <w:t>1</w:t>
      </w:r>
      <w:r w:rsidRPr="00B678B0">
        <w:rPr>
          <w:b/>
          <w:i/>
        </w:rPr>
        <w:t xml:space="preserve"> </w:t>
      </w:r>
      <w:r w:rsidR="00261CBF" w:rsidRPr="00B678B0">
        <w:t xml:space="preserve">Строительство и </w:t>
      </w:r>
      <w:r w:rsidR="00425BB7" w:rsidRPr="00B678B0">
        <w:t>эксплуатация</w:t>
      </w:r>
      <w:r w:rsidR="00261CBF" w:rsidRPr="00B678B0">
        <w:t xml:space="preserve"> </w:t>
      </w:r>
      <w:r w:rsidR="005414DE" w:rsidRPr="00B678B0">
        <w:t>зданий и сооружений</w:t>
      </w:r>
      <w:hyperlink r:id="rId11" w:tgtFrame="_blank" w:history="1">
        <w:r w:rsidR="00DB2849" w:rsidRPr="00B678B0">
          <w:rPr>
            <w:color w:val="800080"/>
            <w:u w:val="single"/>
          </w:rPr>
          <w:br/>
        </w:r>
      </w:hyperlink>
    </w:p>
    <w:p w14:paraId="1F96A307" w14:textId="77777777" w:rsidR="00C14E42" w:rsidRPr="007D1318" w:rsidRDefault="00C14E42" w:rsidP="00877FFB">
      <w:pPr>
        <w:jc w:val="center"/>
      </w:pPr>
    </w:p>
    <w:p w14:paraId="70F90ADF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1D230A38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644BCDE6" w14:textId="77777777" w:rsidR="0082386C" w:rsidRPr="00877CBC" w:rsidRDefault="0082386C" w:rsidP="00877FFB">
      <w:pPr>
        <w:jc w:val="center"/>
        <w:rPr>
          <w:sz w:val="28"/>
          <w:szCs w:val="28"/>
        </w:rPr>
      </w:pPr>
    </w:p>
    <w:p w14:paraId="4B26DC4D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2CDE5775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68CDE30A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3D8BF809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3DB73F58" w14:textId="77777777" w:rsidR="00130DE9" w:rsidRPr="00877CBC" w:rsidRDefault="00130DE9" w:rsidP="00877FFB">
      <w:pPr>
        <w:jc w:val="center"/>
        <w:rPr>
          <w:sz w:val="28"/>
          <w:szCs w:val="28"/>
        </w:rPr>
      </w:pPr>
    </w:p>
    <w:p w14:paraId="3A05F726" w14:textId="77777777" w:rsidR="00E85E91" w:rsidRPr="00877CBC" w:rsidRDefault="00E85E91" w:rsidP="00877FFB">
      <w:pPr>
        <w:jc w:val="center"/>
        <w:rPr>
          <w:sz w:val="28"/>
          <w:szCs w:val="28"/>
        </w:rPr>
      </w:pPr>
    </w:p>
    <w:p w14:paraId="11E74107" w14:textId="77777777" w:rsidR="00E85E91" w:rsidRPr="00877CBC" w:rsidRDefault="00E85E91" w:rsidP="00877FFB">
      <w:pPr>
        <w:jc w:val="center"/>
        <w:rPr>
          <w:sz w:val="28"/>
          <w:szCs w:val="28"/>
        </w:rPr>
      </w:pPr>
    </w:p>
    <w:p w14:paraId="6FB6634F" w14:textId="77777777" w:rsidR="00C14E42" w:rsidRPr="00877CBC" w:rsidRDefault="00C14E42" w:rsidP="00877FFB">
      <w:pPr>
        <w:jc w:val="center"/>
        <w:rPr>
          <w:sz w:val="28"/>
          <w:szCs w:val="28"/>
        </w:rPr>
      </w:pPr>
    </w:p>
    <w:p w14:paraId="430CCFA0" w14:textId="77777777" w:rsidR="00C14E42" w:rsidRDefault="00C14E42" w:rsidP="00877FFB">
      <w:pPr>
        <w:jc w:val="center"/>
        <w:rPr>
          <w:sz w:val="28"/>
          <w:szCs w:val="28"/>
        </w:rPr>
      </w:pPr>
    </w:p>
    <w:p w14:paraId="5D8605C4" w14:textId="77777777" w:rsidR="007D1318" w:rsidRDefault="007D1318" w:rsidP="00877FFB">
      <w:pPr>
        <w:jc w:val="center"/>
        <w:rPr>
          <w:sz w:val="28"/>
          <w:szCs w:val="28"/>
        </w:rPr>
      </w:pPr>
    </w:p>
    <w:p w14:paraId="79980578" w14:textId="77777777" w:rsidR="007D1318" w:rsidRDefault="007D1318" w:rsidP="00877FFB">
      <w:pPr>
        <w:jc w:val="center"/>
        <w:rPr>
          <w:sz w:val="28"/>
          <w:szCs w:val="28"/>
        </w:rPr>
      </w:pPr>
    </w:p>
    <w:p w14:paraId="5816C18E" w14:textId="77777777" w:rsidR="007D1318" w:rsidRDefault="007D1318" w:rsidP="00877FFB">
      <w:pPr>
        <w:jc w:val="center"/>
        <w:rPr>
          <w:sz w:val="28"/>
          <w:szCs w:val="28"/>
        </w:rPr>
      </w:pPr>
    </w:p>
    <w:p w14:paraId="7C0C5340" w14:textId="77777777" w:rsidR="007D1318" w:rsidRDefault="007D1318" w:rsidP="00877FFB">
      <w:pPr>
        <w:jc w:val="center"/>
        <w:rPr>
          <w:sz w:val="28"/>
          <w:szCs w:val="28"/>
        </w:rPr>
      </w:pPr>
    </w:p>
    <w:p w14:paraId="7FE2C950" w14:textId="77777777" w:rsidR="007D1318" w:rsidRDefault="007D1318" w:rsidP="00877FFB">
      <w:pPr>
        <w:jc w:val="center"/>
        <w:rPr>
          <w:sz w:val="28"/>
          <w:szCs w:val="28"/>
        </w:rPr>
      </w:pPr>
    </w:p>
    <w:p w14:paraId="3A520710" w14:textId="77777777" w:rsidR="007D1318" w:rsidRDefault="007D1318" w:rsidP="00877FFB">
      <w:pPr>
        <w:jc w:val="center"/>
        <w:rPr>
          <w:sz w:val="28"/>
          <w:szCs w:val="28"/>
        </w:rPr>
      </w:pPr>
    </w:p>
    <w:p w14:paraId="77E5B42C" w14:textId="77777777" w:rsidR="007D1318" w:rsidRDefault="007D1318" w:rsidP="00877FFB">
      <w:pPr>
        <w:jc w:val="center"/>
        <w:rPr>
          <w:sz w:val="28"/>
          <w:szCs w:val="28"/>
        </w:rPr>
      </w:pPr>
    </w:p>
    <w:p w14:paraId="423DE123" w14:textId="4D66B8FE" w:rsidR="007D1318" w:rsidRDefault="007D1318" w:rsidP="00877FFB">
      <w:pPr>
        <w:jc w:val="center"/>
        <w:rPr>
          <w:sz w:val="28"/>
          <w:szCs w:val="28"/>
        </w:rPr>
      </w:pPr>
    </w:p>
    <w:p w14:paraId="78D3BCF0" w14:textId="6E044D21" w:rsidR="00F82179" w:rsidRDefault="00F82179" w:rsidP="00877FFB">
      <w:pPr>
        <w:jc w:val="center"/>
        <w:rPr>
          <w:sz w:val="28"/>
          <w:szCs w:val="28"/>
        </w:rPr>
      </w:pPr>
    </w:p>
    <w:p w14:paraId="360FD443" w14:textId="77777777" w:rsidR="00F82179" w:rsidRDefault="00F82179" w:rsidP="00877FFB">
      <w:pPr>
        <w:jc w:val="center"/>
        <w:rPr>
          <w:sz w:val="28"/>
          <w:szCs w:val="28"/>
        </w:rPr>
      </w:pPr>
    </w:p>
    <w:p w14:paraId="5AF2DDF2" w14:textId="76ACA766" w:rsidR="00F82179" w:rsidRDefault="00F82179" w:rsidP="00877FF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Пермь, 2022</w:t>
      </w:r>
    </w:p>
    <w:p w14:paraId="589EE9FE" w14:textId="77777777" w:rsidR="00F82179" w:rsidRDefault="00F8217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75EB0AD" w14:textId="77777777" w:rsidR="007D1318" w:rsidRPr="00877CBC" w:rsidRDefault="007D1318" w:rsidP="00877FFB">
      <w:pPr>
        <w:jc w:val="center"/>
        <w:rPr>
          <w:sz w:val="28"/>
          <w:szCs w:val="28"/>
        </w:rPr>
      </w:pPr>
    </w:p>
    <w:tbl>
      <w:tblPr>
        <w:tblW w:w="5268" w:type="pct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5"/>
        <w:gridCol w:w="5375"/>
      </w:tblGrid>
      <w:tr w:rsidR="009D0143" w14:paraId="18BB82D5" w14:textId="77777777" w:rsidTr="00B678B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12F6E15" w14:textId="7A27C73F" w:rsidR="009D0143" w:rsidRDefault="009D0143" w:rsidP="00980953">
            <w:pPr>
              <w:ind w:left="23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РАССМОТРЕНО</w:t>
            </w:r>
          </w:p>
          <w:p w14:paraId="439F02F5" w14:textId="0B08C978" w:rsidR="009D0143" w:rsidRDefault="009D0143" w:rsidP="00980953">
            <w:pPr>
              <w:ind w:left="23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ПЦК </w:t>
            </w:r>
            <w:proofErr w:type="spellStart"/>
            <w:r w:rsidR="00805D01">
              <w:rPr>
                <w:iCs/>
                <w:lang w:eastAsia="en-US"/>
              </w:rPr>
              <w:t>ОиОД</w:t>
            </w:r>
            <w:proofErr w:type="spellEnd"/>
            <w:r>
              <w:rPr>
                <w:iCs/>
                <w:lang w:eastAsia="en-US"/>
              </w:rPr>
              <w:t>______________________</w:t>
            </w:r>
          </w:p>
          <w:p w14:paraId="46413710" w14:textId="77777777" w:rsidR="009D0143" w:rsidRDefault="009D0143" w:rsidP="00980953">
            <w:pPr>
              <w:ind w:left="230"/>
              <w:rPr>
                <w:iCs/>
                <w:lang w:eastAsia="en-US"/>
              </w:rPr>
            </w:pPr>
          </w:p>
          <w:p w14:paraId="4EEA3448" w14:textId="77777777" w:rsidR="009D0143" w:rsidRDefault="009D0143" w:rsidP="00980953">
            <w:pPr>
              <w:ind w:left="23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Протокол № _____________</w:t>
            </w:r>
          </w:p>
          <w:p w14:paraId="09E49556" w14:textId="77777777" w:rsidR="009D0143" w:rsidRDefault="009D0143" w:rsidP="00980953">
            <w:pPr>
              <w:ind w:left="23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__________________ 20___ г.</w:t>
            </w:r>
          </w:p>
          <w:p w14:paraId="2141BC4A" w14:textId="2DFBFCC8" w:rsidR="009D0143" w:rsidRDefault="009D0143" w:rsidP="00980953">
            <w:pPr>
              <w:ind w:left="23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Председатель ПЦК</w:t>
            </w:r>
            <w:r w:rsidR="00805D01">
              <w:rPr>
                <w:iCs/>
                <w:lang w:eastAsia="en-US"/>
              </w:rPr>
              <w:t xml:space="preserve"> </w:t>
            </w:r>
            <w:proofErr w:type="spellStart"/>
            <w:r w:rsidR="00805D01">
              <w:rPr>
                <w:iCs/>
                <w:lang w:eastAsia="en-US"/>
              </w:rPr>
              <w:t>ОиОД</w:t>
            </w:r>
            <w:proofErr w:type="spellEnd"/>
          </w:p>
          <w:p w14:paraId="71E137A0" w14:textId="77777777" w:rsidR="009D0143" w:rsidRDefault="009D0143" w:rsidP="00980953">
            <w:pPr>
              <w:ind w:left="23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_________________________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1FDFAC" w14:textId="77777777" w:rsidR="00B678B0" w:rsidRDefault="009D0143" w:rsidP="00B678B0">
            <w:pPr>
              <w:rPr>
                <w:iCs/>
                <w:lang w:eastAsia="en-US"/>
              </w:rPr>
            </w:pPr>
            <w:r>
              <w:rPr>
                <w:bCs/>
                <w:i/>
              </w:rPr>
              <w:br w:type="page"/>
            </w:r>
            <w:r w:rsidR="00B678B0">
              <w:rPr>
                <w:iCs/>
                <w:lang w:eastAsia="en-US"/>
              </w:rPr>
              <w:t>УТВЕРЖДАЮ</w:t>
            </w:r>
          </w:p>
          <w:p w14:paraId="29D4AEB7" w14:textId="77777777" w:rsidR="00B678B0" w:rsidRDefault="00B678B0" w:rsidP="00B678B0">
            <w:pPr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Зам. директора ОУ</w:t>
            </w:r>
          </w:p>
          <w:p w14:paraId="5F3F652A" w14:textId="77777777" w:rsidR="00B678B0" w:rsidRDefault="00B678B0" w:rsidP="00B678B0">
            <w:pPr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__________________</w:t>
            </w:r>
            <w:proofErr w:type="spellStart"/>
            <w:r>
              <w:rPr>
                <w:iCs/>
                <w:lang w:eastAsia="en-US"/>
              </w:rPr>
              <w:t>Н.П.Гаманенко</w:t>
            </w:r>
            <w:proofErr w:type="spellEnd"/>
          </w:p>
          <w:p w14:paraId="1E18EF6D" w14:textId="77777777" w:rsidR="00B678B0" w:rsidRDefault="00B678B0" w:rsidP="00B678B0">
            <w:pPr>
              <w:rPr>
                <w:iCs/>
                <w:lang w:eastAsia="en-US"/>
              </w:rPr>
            </w:pPr>
          </w:p>
          <w:p w14:paraId="3DA5E30B" w14:textId="77777777" w:rsidR="00B678B0" w:rsidRDefault="00B678B0" w:rsidP="00B678B0">
            <w:pPr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«____» _______________________ 20___г.</w:t>
            </w:r>
          </w:p>
          <w:p w14:paraId="2003EA8D" w14:textId="77777777" w:rsidR="00B678B0" w:rsidRDefault="00B678B0" w:rsidP="00B678B0">
            <w:pPr>
              <w:ind w:left="230"/>
              <w:rPr>
                <w:iCs/>
                <w:lang w:eastAsia="en-US"/>
              </w:rPr>
            </w:pPr>
          </w:p>
          <w:p w14:paraId="5149D69F" w14:textId="77777777" w:rsidR="009D0143" w:rsidRDefault="009D0143" w:rsidP="00B678B0">
            <w:pPr>
              <w:rPr>
                <w:iCs/>
                <w:lang w:eastAsia="en-US"/>
              </w:rPr>
            </w:pPr>
          </w:p>
        </w:tc>
      </w:tr>
    </w:tbl>
    <w:p w14:paraId="6C96DC86" w14:textId="77777777" w:rsidR="007A26E3" w:rsidRDefault="007A26E3" w:rsidP="007A26E3">
      <w:pPr>
        <w:shd w:val="clear" w:color="auto" w:fill="FFFFFF"/>
        <w:tabs>
          <w:tab w:val="left" w:pos="6432"/>
        </w:tabs>
        <w:spacing w:line="360" w:lineRule="auto"/>
        <w:ind w:left="10"/>
        <w:jc w:val="right"/>
        <w:rPr>
          <w:color w:val="000000"/>
          <w:sz w:val="28"/>
          <w:szCs w:val="28"/>
        </w:rPr>
      </w:pPr>
      <w:r w:rsidRPr="007617DA">
        <w:rPr>
          <w:b/>
          <w:bCs/>
          <w:color w:val="000000"/>
          <w:sz w:val="28"/>
          <w:szCs w:val="28"/>
        </w:rPr>
        <w:tab/>
      </w:r>
    </w:p>
    <w:p w14:paraId="7296F4E4" w14:textId="77777777" w:rsidR="007A26E3" w:rsidRPr="007617DA" w:rsidRDefault="007A26E3" w:rsidP="007A26E3">
      <w:pPr>
        <w:shd w:val="clear" w:color="auto" w:fill="FFFFFF"/>
        <w:spacing w:line="360" w:lineRule="auto"/>
        <w:ind w:left="10"/>
        <w:rPr>
          <w:color w:val="000000"/>
          <w:sz w:val="28"/>
          <w:szCs w:val="28"/>
        </w:rPr>
      </w:pPr>
    </w:p>
    <w:p w14:paraId="243DC48B" w14:textId="7ACFCBB7" w:rsidR="007A26E3" w:rsidRPr="007D1318" w:rsidRDefault="007A26E3" w:rsidP="007A26E3">
      <w:pPr>
        <w:shd w:val="clear" w:color="auto" w:fill="FFFFFF"/>
        <w:spacing w:before="100" w:beforeAutospacing="1" w:line="360" w:lineRule="auto"/>
        <w:ind w:left="10"/>
        <w:jc w:val="both"/>
      </w:pPr>
      <w:r w:rsidRPr="003830F0">
        <w:rPr>
          <w:b/>
          <w:color w:val="000000"/>
        </w:rPr>
        <w:t>Составитель:</w:t>
      </w:r>
      <w:r w:rsidRPr="003830F0">
        <w:rPr>
          <w:color w:val="000000"/>
        </w:rPr>
        <w:t xml:space="preserve"> </w:t>
      </w:r>
      <w:r w:rsidR="003830F0">
        <w:rPr>
          <w:color w:val="000000"/>
        </w:rPr>
        <w:t>Ратовская В.В</w:t>
      </w:r>
      <w:r w:rsidR="00B40180">
        <w:rPr>
          <w:color w:val="000000"/>
        </w:rPr>
        <w:t>.</w:t>
      </w:r>
      <w:r w:rsidR="00C6117D">
        <w:rPr>
          <w:color w:val="000000"/>
        </w:rPr>
        <w:t>, преподавател</w:t>
      </w:r>
      <w:r w:rsidR="00B40180">
        <w:rPr>
          <w:color w:val="000000"/>
        </w:rPr>
        <w:t>ь</w:t>
      </w:r>
      <w:r w:rsidR="00C6117D">
        <w:rPr>
          <w:color w:val="000000"/>
        </w:rPr>
        <w:t xml:space="preserve"> </w:t>
      </w:r>
      <w:r w:rsidR="00EC6E08">
        <w:rPr>
          <w:color w:val="000000"/>
        </w:rPr>
        <w:t>КГАПОУ ПСК</w:t>
      </w:r>
    </w:p>
    <w:p w14:paraId="70A9C9C2" w14:textId="77777777" w:rsidR="007A26E3" w:rsidRPr="007D1318" w:rsidRDefault="007A26E3" w:rsidP="00123826">
      <w:pPr>
        <w:ind w:firstLine="709"/>
        <w:jc w:val="both"/>
      </w:pPr>
    </w:p>
    <w:p w14:paraId="3CADF955" w14:textId="0E147E8E" w:rsidR="006C05F3" w:rsidRDefault="00877FFB" w:rsidP="00123826">
      <w:pPr>
        <w:ind w:firstLine="709"/>
        <w:jc w:val="both"/>
        <w:rPr>
          <w:i/>
          <w:u w:val="single"/>
          <w:lang w:eastAsia="ru-RU"/>
        </w:rPr>
      </w:pPr>
      <w:r w:rsidRPr="007D1318">
        <w:t xml:space="preserve">Рабочая программа учебной дисциплины разработана на основе Федерального государственного стандарта среднего профессионального образования по специальности </w:t>
      </w:r>
      <w:r w:rsidR="00F72096" w:rsidRPr="007D1318">
        <w:rPr>
          <w:b/>
          <w:i/>
        </w:rPr>
        <w:t>0</w:t>
      </w:r>
      <w:r w:rsidR="00F72096">
        <w:rPr>
          <w:b/>
          <w:i/>
        </w:rPr>
        <w:t>8</w:t>
      </w:r>
      <w:r w:rsidR="00F72096" w:rsidRPr="007D1318">
        <w:rPr>
          <w:b/>
          <w:i/>
        </w:rPr>
        <w:t>.0</w:t>
      </w:r>
      <w:r w:rsidR="00F72096">
        <w:rPr>
          <w:b/>
          <w:i/>
        </w:rPr>
        <w:t>2</w:t>
      </w:r>
      <w:r w:rsidR="00F72096" w:rsidRPr="007D1318">
        <w:rPr>
          <w:b/>
          <w:i/>
        </w:rPr>
        <w:t>.0</w:t>
      </w:r>
      <w:r w:rsidR="007F333F">
        <w:rPr>
          <w:b/>
          <w:i/>
        </w:rPr>
        <w:t>1</w:t>
      </w:r>
      <w:r w:rsidR="00F72096" w:rsidRPr="007D1318">
        <w:rPr>
          <w:b/>
          <w:i/>
        </w:rPr>
        <w:t xml:space="preserve"> </w:t>
      </w:r>
      <w:r w:rsidR="00690433">
        <w:t>Строительство и эксплуатация зданий и сооружений</w:t>
      </w:r>
      <w:r w:rsidR="007E4680" w:rsidRPr="003B0EBF">
        <w:t xml:space="preserve">, утвержденного приказом Министерства образования и науки РФ </w:t>
      </w:r>
      <w:r w:rsidR="007E4680" w:rsidRPr="00586031">
        <w:t>от</w:t>
      </w:r>
      <w:r w:rsidR="00BC0BC7" w:rsidRPr="00586031">
        <w:t xml:space="preserve"> </w:t>
      </w:r>
      <w:r w:rsidR="00690433">
        <w:t>10</w:t>
      </w:r>
      <w:r w:rsidR="007F333F">
        <w:t xml:space="preserve"> января</w:t>
      </w:r>
      <w:r w:rsidR="003830F0">
        <w:t xml:space="preserve"> 2018 года</w:t>
      </w:r>
      <w:r w:rsidR="000D53D7">
        <w:t xml:space="preserve"> № 2</w:t>
      </w:r>
      <w:r w:rsidR="00690433">
        <w:t>.</w:t>
      </w:r>
    </w:p>
    <w:p w14:paraId="79431468" w14:textId="77777777" w:rsidR="00877FFB" w:rsidRPr="007D1318" w:rsidRDefault="00877FFB" w:rsidP="00123826">
      <w:pPr>
        <w:ind w:firstLine="709"/>
        <w:jc w:val="both"/>
        <w:rPr>
          <w:i/>
          <w:lang w:eastAsia="ru-RU"/>
        </w:rPr>
      </w:pPr>
    </w:p>
    <w:p w14:paraId="1D72D484" w14:textId="77777777" w:rsidR="00877FFB" w:rsidRPr="00877CBC" w:rsidRDefault="00877FFB" w:rsidP="00123826">
      <w:pPr>
        <w:ind w:firstLine="709"/>
        <w:jc w:val="both"/>
        <w:rPr>
          <w:i/>
          <w:lang w:eastAsia="ru-RU"/>
        </w:rPr>
      </w:pPr>
    </w:p>
    <w:p w14:paraId="594F93CF" w14:textId="77777777" w:rsidR="003B082B" w:rsidRPr="007D1318" w:rsidRDefault="00C14E42" w:rsidP="00123826">
      <w:pPr>
        <w:jc w:val="center"/>
        <w:rPr>
          <w:b/>
        </w:rPr>
      </w:pPr>
      <w:r w:rsidRPr="00877CBC">
        <w:rPr>
          <w:sz w:val="28"/>
          <w:szCs w:val="28"/>
        </w:rPr>
        <w:br w:type="page"/>
      </w:r>
      <w:r w:rsidR="003B082B" w:rsidRPr="007D1318">
        <w:rPr>
          <w:b/>
        </w:rPr>
        <w:lastRenderedPageBreak/>
        <w:t>СОДЕРЖАНИЕ</w:t>
      </w:r>
    </w:p>
    <w:p w14:paraId="5CE64D74" w14:textId="77777777" w:rsidR="00DB1922" w:rsidRPr="007D1318" w:rsidRDefault="00D2582A" w:rsidP="00DB1922">
      <w:pPr>
        <w:spacing w:after="240"/>
        <w:rPr>
          <w:b/>
          <w:noProof/>
        </w:rPr>
      </w:pPr>
      <w:r w:rsidRPr="007D1318">
        <w:rPr>
          <w:b/>
        </w:rPr>
        <w:fldChar w:fldCharType="begin"/>
      </w:r>
      <w:r w:rsidR="00DB1922" w:rsidRPr="007D1318">
        <w:rPr>
          <w:b/>
        </w:rPr>
        <w:instrText xml:space="preserve"> TOC \o "1-3" \u </w:instrText>
      </w:r>
      <w:r w:rsidRPr="007D1318">
        <w:rPr>
          <w:b/>
        </w:rPr>
        <w:fldChar w:fldCharType="separate"/>
      </w:r>
    </w:p>
    <w:p w14:paraId="0A365281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b/>
          <w:noProof/>
        </w:rPr>
        <w:t>1. ПАСПОРТ ПРОГРАММЫ УЧЕБНОЙ ДИСЦИПЛИНЫ</w:t>
      </w:r>
      <w:r w:rsidRPr="007D1318">
        <w:rPr>
          <w:b/>
          <w:noProof/>
        </w:rPr>
        <w:tab/>
      </w:r>
      <w:r w:rsidR="007D1318" w:rsidRPr="007D1318">
        <w:rPr>
          <w:b/>
          <w:noProof/>
        </w:rPr>
        <w:t>3</w:t>
      </w:r>
    </w:p>
    <w:p w14:paraId="6107DFE6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b/>
          <w:noProof/>
        </w:rPr>
        <w:t>2. СТРУКТУРА И СОДЕРЖАНИЕ УЧЕБНОЙ ДИСЦИПЛИНЫ</w:t>
      </w:r>
      <w:r w:rsidRPr="007D1318">
        <w:rPr>
          <w:b/>
          <w:noProof/>
        </w:rPr>
        <w:tab/>
      </w:r>
      <w:r w:rsidR="007D1318">
        <w:rPr>
          <w:b/>
          <w:noProof/>
        </w:rPr>
        <w:t>4</w:t>
      </w:r>
    </w:p>
    <w:p w14:paraId="06256DE0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b/>
          <w:noProof/>
        </w:rPr>
        <w:t>3. УСЛОВИЯ РЕАЛИЗАЦИИ ПРОГРАММЫ ДИСЦИПЛИНЫ</w:t>
      </w:r>
      <w:r w:rsidRPr="007D1318">
        <w:rPr>
          <w:b/>
          <w:noProof/>
        </w:rPr>
        <w:tab/>
      </w:r>
      <w:r w:rsidR="007D1318">
        <w:rPr>
          <w:b/>
          <w:noProof/>
        </w:rPr>
        <w:t>6</w:t>
      </w:r>
    </w:p>
    <w:p w14:paraId="64F4CC64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b/>
          <w:noProof/>
        </w:rPr>
        <w:t xml:space="preserve">4. КОНТРОЛЬ И ОЦЕНКА РЕЗУЛЬТАТОВ ОСВОЕНИЯ </w:t>
      </w:r>
      <w:r w:rsidR="00B0271E" w:rsidRPr="007D1318">
        <w:rPr>
          <w:b/>
          <w:noProof/>
        </w:rPr>
        <w:br/>
      </w:r>
      <w:r w:rsidRPr="007D1318">
        <w:rPr>
          <w:b/>
          <w:noProof/>
        </w:rPr>
        <w:t>ДИСЦИПЛИНЫ</w:t>
      </w:r>
      <w:r w:rsidRPr="007D1318">
        <w:rPr>
          <w:b/>
          <w:noProof/>
        </w:rPr>
        <w:tab/>
      </w:r>
      <w:r w:rsidR="00DE1F40">
        <w:rPr>
          <w:b/>
          <w:noProof/>
        </w:rPr>
        <w:t>8</w:t>
      </w:r>
    </w:p>
    <w:p w14:paraId="1E520401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b/>
          <w:noProof/>
          <w:lang w:eastAsia="ru-RU"/>
        </w:rPr>
        <w:t>ПРИЛОЖЕНИЕ 1</w:t>
      </w:r>
      <w:r w:rsidRPr="007D1318">
        <w:rPr>
          <w:b/>
          <w:noProof/>
        </w:rPr>
        <w:tab/>
      </w:r>
      <w:r w:rsidR="00DE1F40">
        <w:rPr>
          <w:b/>
          <w:noProof/>
        </w:rPr>
        <w:t>10</w:t>
      </w:r>
    </w:p>
    <w:p w14:paraId="4B704E83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b/>
          <w:noProof/>
          <w:lang w:eastAsia="ru-RU"/>
        </w:rPr>
        <w:t>ПРИЛОЖЕНИЕ 2</w:t>
      </w:r>
      <w:r w:rsidRPr="007D1318">
        <w:rPr>
          <w:b/>
          <w:noProof/>
        </w:rPr>
        <w:tab/>
      </w:r>
      <w:r w:rsidR="00DE1F40">
        <w:rPr>
          <w:b/>
          <w:noProof/>
        </w:rPr>
        <w:t>12</w:t>
      </w:r>
    </w:p>
    <w:p w14:paraId="2E80E19D" w14:textId="77777777" w:rsidR="00DB1922" w:rsidRPr="007D1318" w:rsidRDefault="00DB1922" w:rsidP="00B0271E">
      <w:pPr>
        <w:pStyle w:val="1a"/>
        <w:rPr>
          <w:b/>
          <w:noProof/>
        </w:rPr>
      </w:pPr>
      <w:r w:rsidRPr="007D1318">
        <w:rPr>
          <w:rFonts w:eastAsia="TimesNewRoman"/>
          <w:b/>
          <w:noProof/>
        </w:rPr>
        <w:t>ЛИСТ ИЗМЕНЕНИЙ И ДОПОЛНЕНИЙ, ВНЕСЕННЫХ В РАБОЧУЮ ПРОГРАММУ</w:t>
      </w:r>
      <w:r w:rsidRPr="007D1318">
        <w:rPr>
          <w:b/>
          <w:noProof/>
        </w:rPr>
        <w:tab/>
      </w:r>
      <w:r w:rsidR="00DE1F40">
        <w:rPr>
          <w:b/>
          <w:noProof/>
        </w:rPr>
        <w:t>13</w:t>
      </w:r>
    </w:p>
    <w:p w14:paraId="215C1EB3" w14:textId="77777777" w:rsidR="00DB1922" w:rsidRPr="007D1318" w:rsidRDefault="00D2582A" w:rsidP="00DB1922">
      <w:pPr>
        <w:spacing w:after="240"/>
        <w:rPr>
          <w:b/>
        </w:rPr>
      </w:pPr>
      <w:r w:rsidRPr="007D1318">
        <w:rPr>
          <w:b/>
        </w:rPr>
        <w:fldChar w:fldCharType="end"/>
      </w:r>
    </w:p>
    <w:p w14:paraId="66128A9F" w14:textId="77777777" w:rsidR="003B082B" w:rsidRPr="007D1318" w:rsidRDefault="004D5BBA" w:rsidP="004A24C6">
      <w:pPr>
        <w:pStyle w:val="1"/>
        <w:jc w:val="center"/>
        <w:rPr>
          <w:sz w:val="24"/>
        </w:rPr>
      </w:pPr>
      <w:r w:rsidRPr="00DB1922">
        <w:rPr>
          <w:szCs w:val="28"/>
        </w:rPr>
        <w:br w:type="page"/>
      </w:r>
      <w:bookmarkStart w:id="0" w:name="_Toc418106109"/>
      <w:r w:rsidR="00740764" w:rsidRPr="007D1318">
        <w:rPr>
          <w:sz w:val="24"/>
        </w:rPr>
        <w:lastRenderedPageBreak/>
        <w:t xml:space="preserve">1. </w:t>
      </w:r>
      <w:r w:rsidR="00877FFB" w:rsidRPr="007D1318">
        <w:rPr>
          <w:sz w:val="24"/>
        </w:rPr>
        <w:t>ПАСПОРТ ПРОГРАММЫ УЧЕБНОЙ ДИСЦИПЛИНЫ</w:t>
      </w:r>
      <w:bookmarkEnd w:id="0"/>
    </w:p>
    <w:p w14:paraId="705CEE8B" w14:textId="77777777" w:rsidR="003B082B" w:rsidRPr="007D1318" w:rsidRDefault="003B082B" w:rsidP="00A92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8384335" w14:textId="77777777" w:rsidR="003B082B" w:rsidRPr="007D1318" w:rsidRDefault="009C6718" w:rsidP="00A92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ЕН.02 ИНФОРМАТИКА</w:t>
      </w:r>
    </w:p>
    <w:p w14:paraId="617713B4" w14:textId="77777777" w:rsidR="003B082B" w:rsidRPr="007D1318" w:rsidRDefault="003B082B" w:rsidP="00A92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03BDD39" w14:textId="77777777" w:rsidR="00B04474" w:rsidRDefault="00B04474" w:rsidP="00B044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6D643F">
        <w:rPr>
          <w:b/>
        </w:rPr>
        <w:t>1</w:t>
      </w:r>
      <w:r>
        <w:rPr>
          <w:b/>
        </w:rPr>
        <w:t>.1. Область применения программы</w:t>
      </w:r>
    </w:p>
    <w:p w14:paraId="10AF7F24" w14:textId="48CA8004" w:rsidR="00B04474" w:rsidRPr="006D643F" w:rsidRDefault="00B04474" w:rsidP="00B04474">
      <w:pPr>
        <w:ind w:firstLine="709"/>
        <w:jc w:val="both"/>
        <w:rPr>
          <w:b/>
          <w:bCs/>
          <w:i/>
          <w:iCs/>
        </w:rPr>
      </w:pPr>
      <w:r w:rsidRPr="006D643F">
        <w:t>Учебная дисциплина «Информатика»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</w:t>
      </w:r>
      <w:r w:rsidR="00727B6A">
        <w:t xml:space="preserve"> СПО</w:t>
      </w:r>
      <w:r w:rsidR="00B40180">
        <w:t xml:space="preserve"> </w:t>
      </w:r>
      <w:r w:rsidRPr="006D643F">
        <w:t>по</w:t>
      </w:r>
      <w:r w:rsidRPr="006D643F">
        <w:rPr>
          <w:bCs/>
        </w:rPr>
        <w:t xml:space="preserve"> специальности </w:t>
      </w:r>
      <w:r w:rsidR="002D10A6" w:rsidRPr="007D1318">
        <w:rPr>
          <w:b/>
          <w:i/>
        </w:rPr>
        <w:t>0</w:t>
      </w:r>
      <w:r w:rsidR="002D10A6">
        <w:rPr>
          <w:b/>
          <w:i/>
        </w:rPr>
        <w:t>8</w:t>
      </w:r>
      <w:r w:rsidR="002D10A6" w:rsidRPr="007D1318">
        <w:rPr>
          <w:b/>
          <w:i/>
        </w:rPr>
        <w:t>.0</w:t>
      </w:r>
      <w:r w:rsidR="002D10A6">
        <w:rPr>
          <w:b/>
          <w:i/>
        </w:rPr>
        <w:t>2</w:t>
      </w:r>
      <w:r w:rsidR="002D10A6" w:rsidRPr="007D1318">
        <w:rPr>
          <w:b/>
          <w:i/>
        </w:rPr>
        <w:t>.0</w:t>
      </w:r>
      <w:r w:rsidR="002D10A6">
        <w:rPr>
          <w:b/>
          <w:i/>
        </w:rPr>
        <w:t>1</w:t>
      </w:r>
      <w:r w:rsidR="002D10A6" w:rsidRPr="007D1318">
        <w:rPr>
          <w:b/>
          <w:i/>
        </w:rPr>
        <w:t xml:space="preserve"> </w:t>
      </w:r>
      <w:r w:rsidR="002D10A6">
        <w:t>Строительство и эксплуатация зданий и сооружений</w:t>
      </w:r>
      <w:r w:rsidR="002D10A6" w:rsidRPr="006D643F">
        <w:t xml:space="preserve"> </w:t>
      </w:r>
      <w:r w:rsidRPr="006D643F">
        <w:t>для квалификации техника.</w:t>
      </w:r>
    </w:p>
    <w:p w14:paraId="37AD4572" w14:textId="77777777" w:rsidR="00B04474" w:rsidRPr="006D643F" w:rsidRDefault="00B04474" w:rsidP="00B04474">
      <w:pPr>
        <w:ind w:firstLine="709"/>
        <w:jc w:val="both"/>
      </w:pPr>
      <w:r w:rsidRPr="006D643F">
        <w:t>Рабочая программа составлена для очной формы обучения.</w:t>
      </w:r>
    </w:p>
    <w:p w14:paraId="0D4DF731" w14:textId="77777777" w:rsidR="00B04474" w:rsidRDefault="00B04474" w:rsidP="00B04474">
      <w:pPr>
        <w:ind w:firstLine="709"/>
        <w:jc w:val="both"/>
      </w:pPr>
    </w:p>
    <w:p w14:paraId="0310BEF0" w14:textId="43522EF6" w:rsidR="00B04474" w:rsidRDefault="00B04474" w:rsidP="00B04474">
      <w:pPr>
        <w:ind w:firstLine="709"/>
        <w:jc w:val="both"/>
        <w:rPr>
          <w:i/>
        </w:rPr>
      </w:pPr>
      <w:r>
        <w:rPr>
          <w:b/>
        </w:rPr>
        <w:t xml:space="preserve">1.2. Место дисциплины в структуре программы подготовки специалистов среднего звена: </w:t>
      </w:r>
      <w:r w:rsidR="002D10A6">
        <w:t xml:space="preserve">дисциплина ЕН.02 </w:t>
      </w:r>
      <w:r>
        <w:t>ИНФОРМАТИКА относится к математическому и естественно-научному циклу</w:t>
      </w:r>
      <w:r>
        <w:rPr>
          <w:i/>
        </w:rPr>
        <w:t xml:space="preserve"> </w:t>
      </w:r>
      <w:r>
        <w:t>ППССЗ согласно ФГОС</w:t>
      </w:r>
      <w:r w:rsidR="00896689">
        <w:t xml:space="preserve"> </w:t>
      </w:r>
      <w:r>
        <w:t>08.02.01</w:t>
      </w:r>
      <w:r w:rsidR="00896689">
        <w:t xml:space="preserve"> </w:t>
      </w:r>
      <w:r w:rsidR="00B40180">
        <w:t>Строительство и эксплуатация зданий и сооружений</w:t>
      </w:r>
      <w:r w:rsidRPr="006D643F">
        <w:t>.</w:t>
      </w:r>
    </w:p>
    <w:p w14:paraId="3479B024" w14:textId="77777777" w:rsidR="00B04474" w:rsidRDefault="00B04474" w:rsidP="00B044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3B671C56" w14:textId="77777777" w:rsidR="00B04474" w:rsidRDefault="00B04474" w:rsidP="00B044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>
        <w:rPr>
          <w:b/>
        </w:rPr>
        <w:t>1.3. Цели и планируемые результаты освоения дисциплины</w:t>
      </w:r>
    </w:p>
    <w:p w14:paraId="7DB6F61E" w14:textId="77777777" w:rsidR="00B04474" w:rsidRDefault="00B04474" w:rsidP="00B04474">
      <w:pPr>
        <w:ind w:firstLine="709"/>
        <w:jc w:val="both"/>
        <w:rPr>
          <w:u w:val="single"/>
        </w:rPr>
      </w:pPr>
      <w:r>
        <w:rPr>
          <w:u w:val="single"/>
        </w:rPr>
        <w:t xml:space="preserve">Базовая часть </w:t>
      </w:r>
    </w:p>
    <w:p w14:paraId="6F0CC5CC" w14:textId="77777777" w:rsidR="00B04474" w:rsidRPr="00B04474" w:rsidRDefault="00B04474" w:rsidP="002D10A6">
      <w:pPr>
        <w:pStyle w:val="afd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>В результате освоения дисциплины студент должен</w:t>
      </w:r>
      <w:r w:rsidRPr="00B04474">
        <w:rPr>
          <w:b/>
        </w:rPr>
        <w:t xml:space="preserve"> знать:</w:t>
      </w:r>
    </w:p>
    <w:p w14:paraId="580D0856" w14:textId="77777777" w:rsidR="00B04474" w:rsidRPr="00782581" w:rsidRDefault="00B04474" w:rsidP="00B04474">
      <w:pPr>
        <w:pStyle w:val="afd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en-US"/>
        </w:rPr>
      </w:pPr>
      <w:r w:rsidRPr="00782581">
        <w:rPr>
          <w:lang w:eastAsia="en-US"/>
        </w:rPr>
        <w:t>Основные понятия автоматизированной обработки информации;</w:t>
      </w:r>
    </w:p>
    <w:p w14:paraId="0705B45F" w14:textId="77777777" w:rsidR="00B04474" w:rsidRPr="00782581" w:rsidRDefault="00B04474" w:rsidP="00B04474">
      <w:pPr>
        <w:pStyle w:val="afd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en-US"/>
        </w:rPr>
      </w:pPr>
      <w:r w:rsidRPr="00782581">
        <w:rPr>
          <w:lang w:eastAsia="en-US"/>
        </w:rPr>
        <w:t>Общий состав и структуру персональных компьютеров и вычислительных систем;</w:t>
      </w:r>
    </w:p>
    <w:p w14:paraId="00E54DEC" w14:textId="77777777" w:rsidR="00B04474" w:rsidRPr="00782581" w:rsidRDefault="00B04474" w:rsidP="00B04474">
      <w:pPr>
        <w:pStyle w:val="afd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en-US"/>
        </w:rPr>
      </w:pPr>
      <w:r w:rsidRPr="00782581">
        <w:rPr>
          <w:lang w:eastAsia="en-US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14:paraId="77EB0D0E" w14:textId="77777777" w:rsidR="00B04474" w:rsidRPr="00782581" w:rsidRDefault="00B04474" w:rsidP="00B04474">
      <w:pPr>
        <w:pStyle w:val="afd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en-US"/>
        </w:rPr>
      </w:pPr>
      <w:r w:rsidRPr="00782581">
        <w:rPr>
          <w:lang w:eastAsia="en-US"/>
        </w:rPr>
        <w:t>Методы и средства сбора, обработки, хранения, передачи и накопления информации;</w:t>
      </w:r>
    </w:p>
    <w:p w14:paraId="0F60C661" w14:textId="77777777" w:rsidR="00B04474" w:rsidRPr="00B04474" w:rsidRDefault="00B04474" w:rsidP="00B04474">
      <w:pPr>
        <w:pStyle w:val="afd"/>
        <w:numPr>
          <w:ilvl w:val="0"/>
          <w:numId w:val="33"/>
        </w:numPr>
        <w:jc w:val="both"/>
        <w:rPr>
          <w:u w:val="single"/>
        </w:rPr>
      </w:pPr>
      <w:r w:rsidRPr="00782581">
        <w:rPr>
          <w:lang w:eastAsia="en-US"/>
        </w:rPr>
        <w:t>Базовые системные программные продукты и пакеты прикладных программ в области профессиональной деятельности;</w:t>
      </w:r>
    </w:p>
    <w:p w14:paraId="0EA732A9" w14:textId="77777777" w:rsidR="00B04474" w:rsidRDefault="00B04474" w:rsidP="00B04474">
      <w:pPr>
        <w:ind w:firstLine="709"/>
        <w:jc w:val="both"/>
        <w:rPr>
          <w:u w:val="single"/>
        </w:rPr>
      </w:pPr>
    </w:p>
    <w:p w14:paraId="3F4F3272" w14:textId="77777777" w:rsidR="00B04474" w:rsidRDefault="00B04474" w:rsidP="002D10A6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t>В результате освоения дисциплины студент должен</w:t>
      </w:r>
      <w:r>
        <w:rPr>
          <w:b/>
        </w:rPr>
        <w:t xml:space="preserve"> уметь:</w:t>
      </w:r>
    </w:p>
    <w:p w14:paraId="5C4F09F7" w14:textId="77777777" w:rsidR="00B04474" w:rsidRPr="00782581" w:rsidRDefault="00B04474" w:rsidP="00B04474">
      <w:pPr>
        <w:pStyle w:val="afd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en-US"/>
        </w:rPr>
      </w:pPr>
      <w:r w:rsidRPr="00782581">
        <w:rPr>
          <w:lang w:eastAsia="en-US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5F3E3EAB" w14:textId="77777777" w:rsidR="00B04474" w:rsidRDefault="00B04474" w:rsidP="00B04474">
      <w:pPr>
        <w:pStyle w:val="afd"/>
        <w:numPr>
          <w:ilvl w:val="0"/>
          <w:numId w:val="32"/>
        </w:numPr>
        <w:jc w:val="both"/>
      </w:pPr>
      <w:r w:rsidRPr="00782581">
        <w:rPr>
          <w:lang w:eastAsia="en-US"/>
        </w:rPr>
        <w:t>Использовать информационные технологии в профессиональной деятельности</w:t>
      </w:r>
    </w:p>
    <w:p w14:paraId="71F6FC36" w14:textId="77777777" w:rsidR="00B04474" w:rsidRDefault="00B04474" w:rsidP="000B2C3D">
      <w:pPr>
        <w:jc w:val="both"/>
      </w:pPr>
    </w:p>
    <w:p w14:paraId="2B369882" w14:textId="77777777" w:rsidR="00C92067" w:rsidRDefault="00C92067" w:rsidP="002D10A6">
      <w:pPr>
        <w:ind w:firstLine="709"/>
        <w:jc w:val="both"/>
      </w:pPr>
      <w:r w:rsidRPr="00782581">
        <w:t>Учебная дисциплина «Информатика» обеспечивает формирование профессиональных и общих компетенций по всем видам деятельности ФГОС по специальности</w:t>
      </w:r>
      <w:r w:rsidR="002D10A6">
        <w:t xml:space="preserve"> </w:t>
      </w:r>
      <w:r w:rsidRPr="00782581">
        <w:t>08.02.01 Строительство и эксплуатация зданий и сооружений. Особое значение дисциплина имеет при формировании и развитии общих и профессиональных компетенций:</w:t>
      </w:r>
    </w:p>
    <w:p w14:paraId="6885747D" w14:textId="77777777" w:rsidR="000B2C3D" w:rsidRPr="007D1318" w:rsidRDefault="000B2C3D" w:rsidP="000B2C3D">
      <w:pPr>
        <w:autoSpaceDE w:val="0"/>
        <w:autoSpaceDN w:val="0"/>
        <w:adjustRightInd w:val="0"/>
        <w:ind w:firstLine="720"/>
        <w:jc w:val="both"/>
        <w:rPr>
          <w:b/>
          <w:bCs/>
          <w:iCs/>
        </w:rPr>
      </w:pPr>
      <w:r w:rsidRPr="007D1318">
        <w:rPr>
          <w:b/>
          <w:bCs/>
        </w:rPr>
        <w:t xml:space="preserve">общие </w:t>
      </w:r>
      <w:r w:rsidRPr="007D1318">
        <w:rPr>
          <w:b/>
          <w:bCs/>
          <w:iCs/>
        </w:rPr>
        <w:t xml:space="preserve">компетенции: </w:t>
      </w:r>
    </w:p>
    <w:p w14:paraId="62D2C144" w14:textId="77777777" w:rsidR="00C92067" w:rsidRPr="00782581" w:rsidRDefault="00C92067" w:rsidP="002D10A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>ОК 01. Выбирать способы решения задач профессиональной деятельности применительно к различным контекстам;</w:t>
      </w:r>
    </w:p>
    <w:p w14:paraId="7EEBAB04" w14:textId="77777777" w:rsidR="001D24B6" w:rsidRPr="00F7555F" w:rsidRDefault="00C92067" w:rsidP="001D24B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 xml:space="preserve">ОК 02. </w:t>
      </w:r>
      <w:r w:rsidR="001D24B6" w:rsidRPr="00F7555F">
        <w:t xml:space="preserve">Использовать современные средства поиска, анализа и </w:t>
      </w:r>
      <w:proofErr w:type="gramStart"/>
      <w:r w:rsidR="001D24B6" w:rsidRPr="00F7555F">
        <w:t>интерпретации информации</w:t>
      </w:r>
      <w:proofErr w:type="gramEnd"/>
      <w:r w:rsidR="001D24B6" w:rsidRPr="00F7555F">
        <w:t xml:space="preserve"> и информационные технологии для выполнения задач профессиональной деятельности;</w:t>
      </w:r>
    </w:p>
    <w:p w14:paraId="5DBF30BC" w14:textId="77777777" w:rsidR="001D24B6" w:rsidRPr="00F7555F" w:rsidRDefault="00C92067" w:rsidP="001D24B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 xml:space="preserve">ОК 03. </w:t>
      </w:r>
      <w:r w:rsidR="001D24B6" w:rsidRPr="00F7555F"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7B80C93" w14:textId="77777777" w:rsidR="001D24B6" w:rsidRPr="00F7555F" w:rsidRDefault="00C92067" w:rsidP="00F7555F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 xml:space="preserve">ОК 04. </w:t>
      </w:r>
      <w:r w:rsidR="001D24B6" w:rsidRPr="00F7555F">
        <w:t>Эффективно взаимодействовать и работать в коллективе и команде;</w:t>
      </w:r>
    </w:p>
    <w:p w14:paraId="08650F71" w14:textId="79A4BB39" w:rsidR="00F7555F" w:rsidRPr="00F7555F" w:rsidRDefault="00F7555F" w:rsidP="00F7555F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F7555F">
        <w:t>ОК 09. Пользоваться профессиональной документацией на государственном и иностранном языках;</w:t>
      </w:r>
    </w:p>
    <w:p w14:paraId="51DDC2E4" w14:textId="79721AE5" w:rsidR="00F7555F" w:rsidRPr="00F7555F" w:rsidRDefault="00F7555F" w:rsidP="00F7555F">
      <w:pPr>
        <w:tabs>
          <w:tab w:val="left" w:pos="993"/>
        </w:tabs>
        <w:ind w:left="709"/>
        <w:jc w:val="both"/>
        <w:rPr>
          <w:b/>
          <w:bCs/>
        </w:rPr>
      </w:pPr>
      <w:r w:rsidRPr="00F7555F">
        <w:rPr>
          <w:b/>
          <w:bCs/>
        </w:rPr>
        <w:t>профессиональные компетенции:</w:t>
      </w:r>
    </w:p>
    <w:p w14:paraId="38DD2FC4" w14:textId="77777777" w:rsidR="002D10A6" w:rsidRPr="00782581" w:rsidRDefault="002D10A6" w:rsidP="002D10A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 xml:space="preserve">ПК 1.2. Выполнять расчеты и конструирование строительных конструкций; </w:t>
      </w:r>
    </w:p>
    <w:p w14:paraId="187E3A36" w14:textId="77777777" w:rsidR="002D10A6" w:rsidRPr="00782581" w:rsidRDefault="002D10A6" w:rsidP="002D10A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 xml:space="preserve">ПК 1.4. Участвовать в разработке проекта производства работ с применением информационных технологий. </w:t>
      </w:r>
    </w:p>
    <w:p w14:paraId="3D8BF273" w14:textId="77777777" w:rsidR="002D10A6" w:rsidRPr="00782581" w:rsidRDefault="002D10A6" w:rsidP="002D10A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lastRenderedPageBreak/>
        <w:t xml:space="preserve">ПК 2.3. Проводить оперативный учет объемов выполняемых работ и расходов материальных ресурсов; </w:t>
      </w:r>
    </w:p>
    <w:p w14:paraId="3CE0EE89" w14:textId="77777777" w:rsidR="002D10A6" w:rsidRPr="00782581" w:rsidRDefault="002D10A6" w:rsidP="002D10A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 xml:space="preserve">ПК 5.1. Составление сводных спецификаций и таблиц потребности в строительных и вспомогательных материалах и оборудовании; </w:t>
      </w:r>
    </w:p>
    <w:p w14:paraId="1C2BBF8F" w14:textId="77777777" w:rsidR="002D10A6" w:rsidRPr="00782581" w:rsidRDefault="002D10A6" w:rsidP="002D10A6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782581">
        <w:t>ПК 5.2.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14:paraId="556096DB" w14:textId="77777777" w:rsidR="00C92067" w:rsidRPr="00C92067" w:rsidRDefault="002D10A6" w:rsidP="002D10A6">
      <w:pPr>
        <w:pStyle w:val="afd"/>
        <w:tabs>
          <w:tab w:val="left" w:pos="993"/>
        </w:tabs>
        <w:ind w:left="0" w:firstLine="709"/>
        <w:jc w:val="both"/>
        <w:rPr>
          <w:b/>
        </w:rPr>
      </w:pPr>
      <w:r>
        <w:rPr>
          <w:b/>
        </w:rPr>
        <w:t>л</w:t>
      </w:r>
      <w:r w:rsidR="00C92067" w:rsidRPr="00C92067">
        <w:rPr>
          <w:b/>
        </w:rPr>
        <w:t>ичностные результаты:</w:t>
      </w:r>
    </w:p>
    <w:p w14:paraId="75883B74" w14:textId="77777777" w:rsidR="000B2C3D" w:rsidRPr="00945717" w:rsidRDefault="000B2C3D" w:rsidP="002D10A6">
      <w:pPr>
        <w:pStyle w:val="afd"/>
        <w:numPr>
          <w:ilvl w:val="0"/>
          <w:numId w:val="34"/>
        </w:numPr>
        <w:tabs>
          <w:tab w:val="left" w:pos="993"/>
        </w:tabs>
        <w:ind w:left="0" w:firstLine="709"/>
        <w:jc w:val="both"/>
      </w:pPr>
      <w:r w:rsidRPr="00945717">
        <w:t>ЛР 1</w:t>
      </w:r>
      <w:r>
        <w:t>.</w:t>
      </w:r>
      <w:r w:rsidRPr="00945717">
        <w:t xml:space="preserve"> </w:t>
      </w:r>
      <w:r w:rsidRPr="004F3587">
        <w:t>Осознающий себя гражданином и защитником великой страны</w:t>
      </w:r>
    </w:p>
    <w:p w14:paraId="065DC090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2</w:t>
      </w:r>
      <w:r>
        <w:t xml:space="preserve">. </w:t>
      </w:r>
      <w:r w:rsidRPr="004F3587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55B10BAF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3</w:t>
      </w:r>
      <w:r>
        <w:t xml:space="preserve">. </w:t>
      </w:r>
      <w:r w:rsidRPr="004F3587"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14:paraId="041A1B55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4</w:t>
      </w:r>
      <w:r>
        <w:t xml:space="preserve">. </w:t>
      </w:r>
      <w:r w:rsidRPr="00945717">
        <w:t xml:space="preserve"> </w:t>
      </w:r>
      <w:r w:rsidRPr="004F3587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14:paraId="78974EC9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5</w:t>
      </w:r>
      <w:r>
        <w:t xml:space="preserve">. </w:t>
      </w:r>
      <w:r w:rsidRPr="00945717">
        <w:t xml:space="preserve"> </w:t>
      </w:r>
      <w:r w:rsidRPr="004F3587"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5FB67D16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6</w:t>
      </w:r>
      <w:r>
        <w:t>.</w:t>
      </w:r>
      <w:r w:rsidRPr="00945717">
        <w:t xml:space="preserve"> </w:t>
      </w:r>
      <w:r w:rsidRPr="004F3587">
        <w:t>Проявляющий уважение к людям старшего поколения и готовность к участию в социальной поддержке и волонтерских движениях</w:t>
      </w:r>
    </w:p>
    <w:p w14:paraId="76E9AFCC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7</w:t>
      </w:r>
      <w:r>
        <w:t>.</w:t>
      </w:r>
      <w:r w:rsidRPr="00945717">
        <w:t xml:space="preserve"> </w:t>
      </w:r>
      <w:r w:rsidRPr="004F3587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7E0A1A25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8</w:t>
      </w:r>
      <w:r>
        <w:t xml:space="preserve">. </w:t>
      </w:r>
      <w:r w:rsidRPr="004F3587"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14:paraId="6499F327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9</w:t>
      </w:r>
      <w:r>
        <w:t xml:space="preserve">. </w:t>
      </w:r>
      <w:r w:rsidRPr="004F3587"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14:paraId="011206CC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10</w:t>
      </w:r>
      <w:r>
        <w:t xml:space="preserve">. </w:t>
      </w:r>
      <w:r w:rsidRPr="004F3587">
        <w:t>Заботящийся о защите окружающей среды, собственной и чужой безопасности, в том числе цифровой</w:t>
      </w:r>
    </w:p>
    <w:p w14:paraId="2B9B7B9B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11</w:t>
      </w:r>
      <w:r>
        <w:t>.</w:t>
      </w:r>
      <w:r w:rsidRPr="00945717">
        <w:t xml:space="preserve"> </w:t>
      </w:r>
      <w:r w:rsidRPr="004F3587">
        <w:t>Проявляющий уважение к эстетическим ценностям, обладающий основами эстетической культуры</w:t>
      </w:r>
    </w:p>
    <w:p w14:paraId="06E1A555" w14:textId="77777777" w:rsidR="000B2C3D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12</w:t>
      </w:r>
      <w:r>
        <w:t xml:space="preserve">. </w:t>
      </w:r>
      <w:r w:rsidRPr="004F3587"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14:paraId="19905974" w14:textId="165E0FAC" w:rsidR="000B2C3D" w:rsidRPr="000B2C3D" w:rsidRDefault="000B2C3D" w:rsidP="002D10A6">
      <w:pPr>
        <w:pStyle w:val="afd"/>
        <w:tabs>
          <w:tab w:val="left" w:pos="993"/>
        </w:tabs>
        <w:ind w:left="0" w:firstLine="709"/>
        <w:jc w:val="both"/>
        <w:rPr>
          <w:b/>
        </w:rPr>
      </w:pPr>
      <w:r w:rsidRPr="000B2C3D">
        <w:rPr>
          <w:b/>
        </w:rPr>
        <w:t>Личностные результаты, определенные отраслевыми требованиями к деловым каче</w:t>
      </w:r>
      <w:r w:rsidR="002D10A6">
        <w:rPr>
          <w:b/>
        </w:rPr>
        <w:t>ствам личности</w:t>
      </w:r>
    </w:p>
    <w:p w14:paraId="51C46F60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ЛР13</w:t>
      </w:r>
      <w:r>
        <w:t xml:space="preserve">. </w:t>
      </w:r>
      <w:r w:rsidRPr="002121A0">
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</w:r>
    </w:p>
    <w:p w14:paraId="77F188DB" w14:textId="7C10A650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ЛР14</w:t>
      </w:r>
      <w:r>
        <w:t xml:space="preserve">. </w:t>
      </w:r>
      <w:r w:rsidRPr="002121A0">
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</w:t>
      </w:r>
      <w:r>
        <w:t>анием информационных технологий</w:t>
      </w:r>
    </w:p>
    <w:p w14:paraId="081C2CF4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ЛР15</w:t>
      </w:r>
      <w:r>
        <w:t xml:space="preserve">. </w:t>
      </w:r>
      <w:r w:rsidRPr="00945717">
        <w:t xml:space="preserve"> </w:t>
      </w:r>
      <w:r w:rsidRPr="002121A0">
        <w:t>Содействующий формированию положительного образа и поддержанию престижа своей профессии</w:t>
      </w:r>
    </w:p>
    <w:p w14:paraId="3BF535A1" w14:textId="77777777" w:rsidR="000B2C3D" w:rsidRPr="00945717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lastRenderedPageBreak/>
        <w:t>ЛР 16</w:t>
      </w:r>
      <w:r>
        <w:t xml:space="preserve">. </w:t>
      </w:r>
      <w:r w:rsidRPr="00945717">
        <w:t xml:space="preserve"> </w:t>
      </w:r>
      <w:r w:rsidRPr="002121A0">
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</w:t>
      </w:r>
    </w:p>
    <w:p w14:paraId="491722AD" w14:textId="77777777" w:rsidR="000B2C3D" w:rsidRDefault="000B2C3D" w:rsidP="002D10A6">
      <w:pPr>
        <w:pStyle w:val="afd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945717">
        <w:t>ЛР 17</w:t>
      </w:r>
      <w:r>
        <w:t>.</w:t>
      </w:r>
      <w:r w:rsidRPr="00945717">
        <w:t xml:space="preserve"> </w:t>
      </w:r>
      <w:r w:rsidRPr="002121A0">
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</w:r>
    </w:p>
    <w:p w14:paraId="179A21BD" w14:textId="77777777" w:rsidR="002D10A6" w:rsidRDefault="002D10A6" w:rsidP="001651FF">
      <w:pPr>
        <w:spacing w:line="360" w:lineRule="auto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686"/>
        <w:gridCol w:w="4500"/>
      </w:tblGrid>
      <w:tr w:rsidR="001651FF" w:rsidRPr="00782581" w14:paraId="444537A3" w14:textId="77777777" w:rsidTr="001651FF">
        <w:trPr>
          <w:trHeight w:val="649"/>
        </w:trPr>
        <w:tc>
          <w:tcPr>
            <w:tcW w:w="1843" w:type="dxa"/>
            <w:hideMark/>
          </w:tcPr>
          <w:p w14:paraId="0F0D0FCD" w14:textId="77777777" w:rsidR="001651FF" w:rsidRPr="00782581" w:rsidRDefault="001651FF" w:rsidP="001651FF">
            <w:pPr>
              <w:suppressAutoHyphens/>
              <w:spacing w:line="360" w:lineRule="auto"/>
              <w:jc w:val="center"/>
            </w:pPr>
            <w:r w:rsidRPr="00782581">
              <w:t xml:space="preserve">Код </w:t>
            </w:r>
          </w:p>
          <w:p w14:paraId="0323F189" w14:textId="77777777" w:rsidR="001651FF" w:rsidRPr="00782581" w:rsidRDefault="001651FF" w:rsidP="001651FF">
            <w:pPr>
              <w:suppressAutoHyphens/>
              <w:spacing w:line="360" w:lineRule="auto"/>
              <w:jc w:val="center"/>
            </w:pPr>
            <w:r w:rsidRPr="00782581">
              <w:t>ПК, ОК</w:t>
            </w:r>
          </w:p>
        </w:tc>
        <w:tc>
          <w:tcPr>
            <w:tcW w:w="3686" w:type="dxa"/>
            <w:hideMark/>
          </w:tcPr>
          <w:p w14:paraId="14F5C1E1" w14:textId="77777777" w:rsidR="001651FF" w:rsidRPr="00782581" w:rsidRDefault="001651FF" w:rsidP="001651FF">
            <w:pPr>
              <w:suppressAutoHyphens/>
              <w:spacing w:line="360" w:lineRule="auto"/>
              <w:jc w:val="center"/>
            </w:pPr>
            <w:r w:rsidRPr="00782581">
              <w:t>Умения</w:t>
            </w:r>
          </w:p>
        </w:tc>
        <w:tc>
          <w:tcPr>
            <w:tcW w:w="4500" w:type="dxa"/>
            <w:hideMark/>
          </w:tcPr>
          <w:p w14:paraId="331B958E" w14:textId="77777777" w:rsidR="001651FF" w:rsidRPr="00782581" w:rsidRDefault="001651FF" w:rsidP="001651FF">
            <w:pPr>
              <w:suppressAutoHyphens/>
              <w:spacing w:line="360" w:lineRule="auto"/>
              <w:jc w:val="center"/>
            </w:pPr>
            <w:r w:rsidRPr="00782581">
              <w:t>Знания</w:t>
            </w:r>
          </w:p>
        </w:tc>
      </w:tr>
      <w:tr w:rsidR="001651FF" w:rsidRPr="00782581" w14:paraId="0D51D84F" w14:textId="77777777" w:rsidTr="001651FF">
        <w:trPr>
          <w:trHeight w:val="212"/>
        </w:trPr>
        <w:tc>
          <w:tcPr>
            <w:tcW w:w="1843" w:type="dxa"/>
          </w:tcPr>
          <w:p w14:paraId="2E7433E5" w14:textId="77777777" w:rsidR="001651FF" w:rsidRPr="00782581" w:rsidRDefault="001651FF" w:rsidP="001651FF">
            <w:pPr>
              <w:jc w:val="center"/>
              <w:rPr>
                <w:b/>
                <w:lang w:eastAsia="en-US"/>
              </w:rPr>
            </w:pPr>
            <w:r w:rsidRPr="00782581">
              <w:rPr>
                <w:b/>
                <w:lang w:eastAsia="en-US"/>
              </w:rPr>
              <w:t>ПК 1.2., ПК 1.4.</w:t>
            </w:r>
          </w:p>
          <w:p w14:paraId="3AF79D33" w14:textId="77777777" w:rsidR="001651FF" w:rsidRPr="00782581" w:rsidRDefault="001651FF" w:rsidP="001651FF">
            <w:pPr>
              <w:jc w:val="center"/>
              <w:rPr>
                <w:b/>
                <w:lang w:eastAsia="en-US"/>
              </w:rPr>
            </w:pPr>
            <w:r w:rsidRPr="00782581">
              <w:rPr>
                <w:b/>
                <w:lang w:eastAsia="en-US"/>
              </w:rPr>
              <w:t>ПК 2.3.</w:t>
            </w:r>
          </w:p>
          <w:p w14:paraId="48569288" w14:textId="77777777" w:rsidR="001651FF" w:rsidRPr="00782581" w:rsidRDefault="001651FF" w:rsidP="001651FF">
            <w:pPr>
              <w:jc w:val="center"/>
              <w:rPr>
                <w:b/>
                <w:lang w:eastAsia="en-US"/>
              </w:rPr>
            </w:pPr>
            <w:r w:rsidRPr="00782581">
              <w:rPr>
                <w:b/>
                <w:lang w:eastAsia="en-US"/>
              </w:rPr>
              <w:t>ПК 5.1.-5.2.</w:t>
            </w:r>
          </w:p>
          <w:p w14:paraId="3C403F8D" w14:textId="77777777" w:rsidR="001651FF" w:rsidRDefault="001651FF" w:rsidP="001651FF">
            <w:pPr>
              <w:jc w:val="center"/>
              <w:rPr>
                <w:b/>
                <w:lang w:eastAsia="en-US"/>
              </w:rPr>
            </w:pPr>
            <w:r w:rsidRPr="00782581">
              <w:rPr>
                <w:b/>
                <w:lang w:eastAsia="en-US"/>
              </w:rPr>
              <w:t>ОК.01-ОК.04, ОК.09</w:t>
            </w:r>
          </w:p>
          <w:p w14:paraId="07D2DD64" w14:textId="77777777" w:rsidR="002D10A6" w:rsidRPr="00782581" w:rsidRDefault="002D10A6" w:rsidP="001651FF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ЛР 1-17</w:t>
            </w:r>
          </w:p>
        </w:tc>
        <w:tc>
          <w:tcPr>
            <w:tcW w:w="3686" w:type="dxa"/>
          </w:tcPr>
          <w:p w14:paraId="3F83FEA6" w14:textId="77777777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782581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45CCFE6C" w14:textId="77777777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lang w:eastAsia="en-US"/>
              </w:rPr>
            </w:pPr>
            <w:r w:rsidRPr="00782581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500" w:type="dxa"/>
          </w:tcPr>
          <w:p w14:paraId="64494016" w14:textId="77777777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782581">
              <w:rPr>
                <w:lang w:eastAsia="en-US"/>
              </w:rPr>
              <w:t>Основные понятия автоматизированной обработки информации;</w:t>
            </w:r>
          </w:p>
          <w:p w14:paraId="692C7770" w14:textId="77777777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782581">
              <w:rPr>
                <w:lang w:eastAsia="en-US"/>
              </w:rPr>
              <w:t>Общий состав и структуру персональных компьютеров и вычислительных систем;</w:t>
            </w:r>
          </w:p>
          <w:p w14:paraId="69EEEFA8" w14:textId="77777777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782581">
              <w:rPr>
                <w:lang w:eastAsia="en-US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14:paraId="0E6CF66C" w14:textId="77777777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782581">
              <w:rPr>
                <w:lang w:eastAsia="en-US"/>
              </w:rPr>
              <w:t>Методы и средства сбора, обработки, хранения, передачи и накопления информации;</w:t>
            </w:r>
          </w:p>
          <w:p w14:paraId="0536406A" w14:textId="214A3E1D" w:rsidR="001651FF" w:rsidRPr="00782581" w:rsidRDefault="001651FF" w:rsidP="001651FF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782581">
              <w:rPr>
                <w:lang w:eastAsia="en-US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</w:tbl>
    <w:p w14:paraId="17E41236" w14:textId="7151548A" w:rsidR="001651FF" w:rsidRDefault="001651FF">
      <w:pPr>
        <w:rPr>
          <w:rStyle w:val="FontStyle72"/>
          <w:sz w:val="24"/>
          <w:szCs w:val="24"/>
          <w:lang w:eastAsia="ru-RU"/>
        </w:rPr>
      </w:pPr>
      <w:r>
        <w:rPr>
          <w:rStyle w:val="FontStyle72"/>
          <w:sz w:val="24"/>
          <w:szCs w:val="24"/>
        </w:rPr>
        <w:br w:type="page"/>
      </w:r>
    </w:p>
    <w:p w14:paraId="239B6E59" w14:textId="77777777" w:rsidR="0036096E" w:rsidRPr="007D1318" w:rsidRDefault="007D1318" w:rsidP="007D1318">
      <w:pPr>
        <w:pStyle w:val="Style9"/>
        <w:widowControl/>
        <w:tabs>
          <w:tab w:val="left" w:pos="916"/>
        </w:tabs>
        <w:ind w:firstLine="708"/>
        <w:jc w:val="center"/>
        <w:rPr>
          <w:rStyle w:val="FontStyle72"/>
          <w:sz w:val="24"/>
          <w:szCs w:val="24"/>
        </w:rPr>
      </w:pPr>
      <w:r w:rsidRPr="007D1318">
        <w:rPr>
          <w:rStyle w:val="FontStyle72"/>
          <w:sz w:val="24"/>
          <w:szCs w:val="24"/>
        </w:rPr>
        <w:lastRenderedPageBreak/>
        <w:t>2. СТРУКТУРА И СОДЕРЖАНИЕ УЧЕБНОЙ ДИСЦИПЛИНЫ</w:t>
      </w:r>
    </w:p>
    <w:p w14:paraId="1CE4FFCF" w14:textId="77777777" w:rsidR="0036096E" w:rsidRPr="007D1318" w:rsidRDefault="007D1318" w:rsidP="00532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1318">
        <w:rPr>
          <w:rStyle w:val="FontStyle72"/>
          <w:sz w:val="24"/>
          <w:szCs w:val="24"/>
        </w:rPr>
        <w:t>2.1</w:t>
      </w:r>
      <w:r w:rsidR="0036096E" w:rsidRPr="007D1318">
        <w:rPr>
          <w:b/>
          <w:bCs/>
        </w:rPr>
        <w:t>. Количество часов на освоение программы учебной дисциплины:</w:t>
      </w:r>
    </w:p>
    <w:p w14:paraId="183679E0" w14:textId="77777777" w:rsidR="002E07EC" w:rsidRPr="007D1318" w:rsidRDefault="002E07EC" w:rsidP="00877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3174"/>
      </w:tblGrid>
      <w:tr w:rsidR="00F53D5C" w:rsidRPr="006D643F" w14:paraId="23956FB2" w14:textId="77777777" w:rsidTr="002D10A6">
        <w:tc>
          <w:tcPr>
            <w:tcW w:w="7338" w:type="dxa"/>
          </w:tcPr>
          <w:p w14:paraId="7CEE3966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D643F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14:paraId="5A1CF2A4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D643F">
              <w:rPr>
                <w:b/>
              </w:rPr>
              <w:t>Объем часов</w:t>
            </w:r>
          </w:p>
        </w:tc>
      </w:tr>
      <w:tr w:rsidR="00F53D5C" w:rsidRPr="006D643F" w14:paraId="722A0A62" w14:textId="77777777" w:rsidTr="002D10A6">
        <w:tc>
          <w:tcPr>
            <w:tcW w:w="7338" w:type="dxa"/>
          </w:tcPr>
          <w:p w14:paraId="36EACBA4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643F">
              <w:t>Объем образовательной нагрузки (всего часов)</w:t>
            </w:r>
          </w:p>
        </w:tc>
        <w:tc>
          <w:tcPr>
            <w:tcW w:w="3174" w:type="dxa"/>
          </w:tcPr>
          <w:p w14:paraId="68933375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D643F">
              <w:t>70</w:t>
            </w:r>
          </w:p>
        </w:tc>
      </w:tr>
      <w:tr w:rsidR="00F53D5C" w:rsidRPr="006D643F" w14:paraId="714C939B" w14:textId="77777777" w:rsidTr="002D10A6">
        <w:tc>
          <w:tcPr>
            <w:tcW w:w="7338" w:type="dxa"/>
          </w:tcPr>
          <w:p w14:paraId="51DD4D9B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643F">
              <w:t>Количество часов во взаимодействии с преподавателем (всего)</w:t>
            </w:r>
          </w:p>
        </w:tc>
        <w:tc>
          <w:tcPr>
            <w:tcW w:w="3174" w:type="dxa"/>
          </w:tcPr>
          <w:p w14:paraId="31F724D3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D643F">
              <w:t>70</w:t>
            </w:r>
          </w:p>
        </w:tc>
      </w:tr>
      <w:tr w:rsidR="00F53D5C" w:rsidRPr="006D643F" w14:paraId="479D0D32" w14:textId="77777777" w:rsidTr="002D10A6">
        <w:tc>
          <w:tcPr>
            <w:tcW w:w="7338" w:type="dxa"/>
          </w:tcPr>
          <w:p w14:paraId="21C7A329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6D643F">
              <w:t>в том числе:</w:t>
            </w:r>
          </w:p>
        </w:tc>
        <w:tc>
          <w:tcPr>
            <w:tcW w:w="3174" w:type="dxa"/>
          </w:tcPr>
          <w:p w14:paraId="02CB2D7F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53D5C" w:rsidRPr="006D643F" w14:paraId="0AAFBEF8" w14:textId="77777777" w:rsidTr="002D10A6">
        <w:tc>
          <w:tcPr>
            <w:tcW w:w="7338" w:type="dxa"/>
          </w:tcPr>
          <w:p w14:paraId="6F100983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>
              <w:t>теоретическое обучение</w:t>
            </w:r>
          </w:p>
        </w:tc>
        <w:tc>
          <w:tcPr>
            <w:tcW w:w="3174" w:type="dxa"/>
          </w:tcPr>
          <w:p w14:paraId="5549C8F8" w14:textId="023683BF" w:rsidR="00F53D5C" w:rsidRPr="006D643F" w:rsidRDefault="00A605E3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F53D5C" w:rsidRPr="006D643F" w14:paraId="79A2E2C5" w14:textId="77777777" w:rsidTr="002D10A6">
        <w:tc>
          <w:tcPr>
            <w:tcW w:w="7338" w:type="dxa"/>
          </w:tcPr>
          <w:p w14:paraId="133DE0A6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6D643F">
              <w:t>лабораторные работы</w:t>
            </w:r>
          </w:p>
        </w:tc>
        <w:tc>
          <w:tcPr>
            <w:tcW w:w="3174" w:type="dxa"/>
          </w:tcPr>
          <w:p w14:paraId="47E00EC1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D643F">
              <w:t>Не предусмотрено</w:t>
            </w:r>
          </w:p>
        </w:tc>
      </w:tr>
      <w:tr w:rsidR="00F53D5C" w:rsidRPr="006D643F" w14:paraId="587189C3" w14:textId="77777777" w:rsidTr="002D10A6">
        <w:trPr>
          <w:trHeight w:val="271"/>
        </w:trPr>
        <w:tc>
          <w:tcPr>
            <w:tcW w:w="7338" w:type="dxa"/>
          </w:tcPr>
          <w:p w14:paraId="78E2858A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6D643F">
              <w:t>практические занятия</w:t>
            </w:r>
          </w:p>
        </w:tc>
        <w:tc>
          <w:tcPr>
            <w:tcW w:w="3174" w:type="dxa"/>
          </w:tcPr>
          <w:p w14:paraId="252A0794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A132F">
              <w:t>66</w:t>
            </w:r>
          </w:p>
        </w:tc>
      </w:tr>
      <w:tr w:rsidR="002D10A6" w:rsidRPr="006D643F" w14:paraId="5F8238B3" w14:textId="77777777" w:rsidTr="002D10A6">
        <w:tc>
          <w:tcPr>
            <w:tcW w:w="7338" w:type="dxa"/>
          </w:tcPr>
          <w:p w14:paraId="16BEE53E" w14:textId="77777777" w:rsidR="002D10A6" w:rsidRPr="006D643F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1"/>
              <w:jc w:val="both"/>
            </w:pPr>
            <w:r>
              <w:t>в том числе в форме практической подготовки</w:t>
            </w:r>
          </w:p>
        </w:tc>
        <w:tc>
          <w:tcPr>
            <w:tcW w:w="3174" w:type="dxa"/>
          </w:tcPr>
          <w:p w14:paraId="346D487A" w14:textId="77777777" w:rsidR="002D10A6" w:rsidRPr="008A132F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53D5C" w:rsidRPr="006D643F" w14:paraId="0937B244" w14:textId="77777777" w:rsidTr="002D10A6">
        <w:tc>
          <w:tcPr>
            <w:tcW w:w="7338" w:type="dxa"/>
          </w:tcPr>
          <w:p w14:paraId="2EC55432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both"/>
            </w:pPr>
            <w:r w:rsidRPr="006D643F">
              <w:t>курсовая работа (проект)</w:t>
            </w:r>
          </w:p>
        </w:tc>
        <w:tc>
          <w:tcPr>
            <w:tcW w:w="3174" w:type="dxa"/>
          </w:tcPr>
          <w:p w14:paraId="633BD3C2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D643F">
              <w:t>Не предусмотрено</w:t>
            </w:r>
          </w:p>
        </w:tc>
      </w:tr>
      <w:tr w:rsidR="00F53D5C" w:rsidRPr="006D643F" w14:paraId="793AC7EC" w14:textId="77777777" w:rsidTr="002D10A6">
        <w:tc>
          <w:tcPr>
            <w:tcW w:w="7338" w:type="dxa"/>
          </w:tcPr>
          <w:p w14:paraId="38BE86B0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643F">
              <w:t>самостоятельная работа студента (всего)</w:t>
            </w:r>
          </w:p>
        </w:tc>
        <w:tc>
          <w:tcPr>
            <w:tcW w:w="3174" w:type="dxa"/>
          </w:tcPr>
          <w:p w14:paraId="0041D952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</w:pPr>
            <w:r w:rsidRPr="006D643F">
              <w:t>Не предусмотрено</w:t>
            </w:r>
          </w:p>
        </w:tc>
      </w:tr>
      <w:tr w:rsidR="00F53D5C" w:rsidRPr="006D643F" w14:paraId="61A9221D" w14:textId="77777777" w:rsidTr="002D10A6">
        <w:tc>
          <w:tcPr>
            <w:tcW w:w="7338" w:type="dxa"/>
          </w:tcPr>
          <w:p w14:paraId="5F149E39" w14:textId="4A6C0876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643F">
              <w:t>Промежуточная аттестация в форме</w:t>
            </w:r>
          </w:p>
        </w:tc>
        <w:tc>
          <w:tcPr>
            <w:tcW w:w="3174" w:type="dxa"/>
          </w:tcPr>
          <w:p w14:paraId="3506D1BD" w14:textId="77777777" w:rsidR="00F53D5C" w:rsidRPr="006D643F" w:rsidRDefault="00F53D5C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D643F">
              <w:t>Дифференцированный зачет</w:t>
            </w:r>
          </w:p>
        </w:tc>
      </w:tr>
    </w:tbl>
    <w:p w14:paraId="308EA64D" w14:textId="77777777" w:rsidR="00F53D5C" w:rsidRPr="006D643F" w:rsidRDefault="00F53D5C" w:rsidP="00F53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14:paraId="6B8EA3CC" w14:textId="77777777" w:rsidR="00B1770B" w:rsidRDefault="00B1770B">
      <w:pPr>
        <w:rPr>
          <w:b/>
        </w:rPr>
      </w:pPr>
      <w:r>
        <w:rPr>
          <w:b/>
        </w:rPr>
        <w:br w:type="page"/>
      </w:r>
    </w:p>
    <w:p w14:paraId="5A2EC26B" w14:textId="4F4DEF6C" w:rsidR="00DB36E8" w:rsidRDefault="00DB36E8" w:rsidP="00DB36E8">
      <w:pPr>
        <w:shd w:val="clear" w:color="auto" w:fill="FFFFFF"/>
        <w:spacing w:before="288"/>
        <w:ind w:left="142"/>
        <w:jc w:val="center"/>
        <w:rPr>
          <w:b/>
          <w:bCs/>
          <w:i/>
          <w:color w:val="000000"/>
          <w:spacing w:val="-3"/>
        </w:rPr>
      </w:pPr>
      <w:r w:rsidRPr="007D1318">
        <w:rPr>
          <w:b/>
          <w:bCs/>
          <w:color w:val="000000"/>
          <w:spacing w:val="-3"/>
        </w:rPr>
        <w:lastRenderedPageBreak/>
        <w:t xml:space="preserve">2.2. Тематический план и содержание учебной дисциплины </w:t>
      </w:r>
      <w:r w:rsidR="00AF1B88">
        <w:rPr>
          <w:b/>
          <w:bCs/>
          <w:i/>
          <w:color w:val="000000"/>
          <w:spacing w:val="-3"/>
        </w:rPr>
        <w:t>Информатика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140"/>
        <w:gridCol w:w="2239"/>
        <w:gridCol w:w="2126"/>
      </w:tblGrid>
      <w:tr w:rsidR="002D10A6" w:rsidRPr="007D1318" w14:paraId="6176E5C1" w14:textId="77777777" w:rsidTr="00732310">
        <w:tc>
          <w:tcPr>
            <w:tcW w:w="1843" w:type="dxa"/>
          </w:tcPr>
          <w:p w14:paraId="4EE55FB5" w14:textId="77777777" w:rsidR="002D10A6" w:rsidRPr="007D1318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D1318">
              <w:rPr>
                <w:b/>
              </w:rPr>
              <w:t>Наименование разделов и тем</w:t>
            </w:r>
          </w:p>
        </w:tc>
        <w:tc>
          <w:tcPr>
            <w:tcW w:w="4140" w:type="dxa"/>
          </w:tcPr>
          <w:p w14:paraId="50957E9E" w14:textId="77777777" w:rsidR="002D10A6" w:rsidRPr="007D1318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D1318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(проект) </w:t>
            </w:r>
            <w:r w:rsidRPr="007D1318">
              <w:rPr>
                <w:i/>
              </w:rPr>
              <w:t>(если предусмотрены)</w:t>
            </w:r>
          </w:p>
        </w:tc>
        <w:tc>
          <w:tcPr>
            <w:tcW w:w="2239" w:type="dxa"/>
          </w:tcPr>
          <w:p w14:paraId="12274167" w14:textId="77777777" w:rsidR="002D10A6" w:rsidRPr="002D10A6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D10A6">
              <w:rPr>
                <w:b/>
              </w:rPr>
              <w:t>Объем часов/ в том числе в форме практической подготовки</w:t>
            </w:r>
          </w:p>
        </w:tc>
        <w:tc>
          <w:tcPr>
            <w:tcW w:w="2126" w:type="dxa"/>
          </w:tcPr>
          <w:p w14:paraId="0704C345" w14:textId="77777777" w:rsidR="002D10A6" w:rsidRPr="002D10A6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D10A6">
              <w:rPr>
                <w:b/>
              </w:rPr>
              <w:t>Коды</w:t>
            </w:r>
          </w:p>
          <w:p w14:paraId="5CC3E00B" w14:textId="77777777" w:rsidR="002D10A6" w:rsidRPr="002D10A6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D10A6">
              <w:rPr>
                <w:b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4D7618" w:rsidRPr="007D1318" w14:paraId="35CCFBBB" w14:textId="77777777" w:rsidTr="00732310">
        <w:tc>
          <w:tcPr>
            <w:tcW w:w="1843" w:type="dxa"/>
          </w:tcPr>
          <w:p w14:paraId="2958FC33" w14:textId="77777777" w:rsidR="004D7618" w:rsidRPr="007D1318" w:rsidRDefault="004D7618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D1318">
              <w:t>1</w:t>
            </w:r>
          </w:p>
        </w:tc>
        <w:tc>
          <w:tcPr>
            <w:tcW w:w="4140" w:type="dxa"/>
          </w:tcPr>
          <w:p w14:paraId="55CFF742" w14:textId="77777777" w:rsidR="004D7618" w:rsidRPr="007D1318" w:rsidRDefault="004D7618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D1318">
              <w:t>2</w:t>
            </w:r>
          </w:p>
        </w:tc>
        <w:tc>
          <w:tcPr>
            <w:tcW w:w="2239" w:type="dxa"/>
          </w:tcPr>
          <w:p w14:paraId="264D8ACD" w14:textId="77777777" w:rsidR="004D7618" w:rsidRPr="007D1318" w:rsidRDefault="004D7618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D1318">
              <w:t>3</w:t>
            </w:r>
          </w:p>
        </w:tc>
        <w:tc>
          <w:tcPr>
            <w:tcW w:w="2126" w:type="dxa"/>
          </w:tcPr>
          <w:p w14:paraId="07D29C90" w14:textId="77777777" w:rsidR="004D7618" w:rsidRPr="007D1318" w:rsidRDefault="004D7618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D1318">
              <w:t>4</w:t>
            </w:r>
          </w:p>
        </w:tc>
      </w:tr>
      <w:tr w:rsidR="00F51B13" w:rsidRPr="007D1318" w14:paraId="7F53AD08" w14:textId="77777777" w:rsidTr="00732310">
        <w:trPr>
          <w:trHeight w:val="1129"/>
        </w:trPr>
        <w:tc>
          <w:tcPr>
            <w:tcW w:w="1843" w:type="dxa"/>
          </w:tcPr>
          <w:p w14:paraId="13E21059" w14:textId="77777777" w:rsidR="00F51B13" w:rsidRPr="007D1318" w:rsidRDefault="00F51B13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1318">
              <w:rPr>
                <w:b/>
              </w:rPr>
              <w:t>Раздел 1</w:t>
            </w:r>
          </w:p>
        </w:tc>
        <w:tc>
          <w:tcPr>
            <w:tcW w:w="4140" w:type="dxa"/>
          </w:tcPr>
          <w:p w14:paraId="6299F0E2" w14:textId="77777777" w:rsidR="00F51B13" w:rsidRPr="00593ECF" w:rsidRDefault="00F51B13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93ECF">
              <w:rPr>
                <w:b/>
              </w:rPr>
              <w:t>Операции с файлами и папками. Методы работы с антивирусными средствами.</w:t>
            </w:r>
          </w:p>
        </w:tc>
        <w:tc>
          <w:tcPr>
            <w:tcW w:w="2239" w:type="dxa"/>
          </w:tcPr>
          <w:p w14:paraId="46BB040A" w14:textId="77777777" w:rsidR="00F51B13" w:rsidRPr="001651FF" w:rsidRDefault="00345A09" w:rsidP="00426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</w:p>
        </w:tc>
        <w:tc>
          <w:tcPr>
            <w:tcW w:w="2126" w:type="dxa"/>
          </w:tcPr>
          <w:p w14:paraId="0F96C9BB" w14:textId="77777777" w:rsidR="002E29BB" w:rsidRPr="001651FF" w:rsidRDefault="002E29BB" w:rsidP="002E29B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26C5B319" w14:textId="77777777" w:rsidR="002E29BB" w:rsidRPr="001651FF" w:rsidRDefault="002E29BB" w:rsidP="002E29B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09748759" w14:textId="77777777" w:rsidR="00A11D23" w:rsidRDefault="002E29BB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 w:rsidR="001651FF">
              <w:rPr>
                <w:lang w:eastAsia="en-US"/>
              </w:rPr>
              <w:t>;</w:t>
            </w:r>
          </w:p>
          <w:p w14:paraId="56791CD3" w14:textId="77777777" w:rsidR="001651FF" w:rsidRPr="001651FF" w:rsidRDefault="001651FF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C1007F" w:rsidRPr="007D1318" w14:paraId="796B8478" w14:textId="77777777" w:rsidTr="00732310">
        <w:trPr>
          <w:trHeight w:val="1459"/>
        </w:trPr>
        <w:tc>
          <w:tcPr>
            <w:tcW w:w="1843" w:type="dxa"/>
            <w:vMerge w:val="restart"/>
          </w:tcPr>
          <w:p w14:paraId="4821F8B4" w14:textId="77777777" w:rsidR="00C1007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1.1</w:t>
            </w:r>
          </w:p>
          <w:p w14:paraId="5A4EE156" w14:textId="77777777" w:rsidR="00C1007F" w:rsidRPr="00F95B77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95B77">
              <w:rPr>
                <w:b/>
              </w:rPr>
              <w:t>Навигация по файловой системе в Проводнике.</w:t>
            </w:r>
          </w:p>
        </w:tc>
        <w:tc>
          <w:tcPr>
            <w:tcW w:w="4140" w:type="dxa"/>
          </w:tcPr>
          <w:p w14:paraId="1F27992E" w14:textId="77777777" w:rsidR="00C1007F" w:rsidRPr="007D1318" w:rsidRDefault="00C1007F" w:rsidP="00934D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4"/>
            </w:pPr>
            <w:r w:rsidRPr="00DD44C3">
              <w:t>Проводник. Навигация по файловой системе. Операции с файлами и папками. Проверка съемного диска, на отсутствие вирусов с помощью антивирусной программы</w:t>
            </w:r>
            <w:r w:rsidRPr="007D1318">
              <w:rPr>
                <w:i/>
              </w:rPr>
              <w:t xml:space="preserve"> </w:t>
            </w:r>
          </w:p>
        </w:tc>
        <w:tc>
          <w:tcPr>
            <w:tcW w:w="2239" w:type="dxa"/>
          </w:tcPr>
          <w:p w14:paraId="4D2C33A1" w14:textId="77777777" w:rsidR="00C1007F" w:rsidRPr="001651FF" w:rsidRDefault="00C1007F" w:rsidP="0011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</w:p>
        </w:tc>
        <w:tc>
          <w:tcPr>
            <w:tcW w:w="2126" w:type="dxa"/>
          </w:tcPr>
          <w:p w14:paraId="33C590FD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3D580A29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758A8EF9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5F9BDC9E" w14:textId="77777777" w:rsidR="00C1007F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C1007F" w:rsidRPr="007D1318" w14:paraId="0ACC8D0A" w14:textId="77777777" w:rsidTr="00732310">
        <w:tc>
          <w:tcPr>
            <w:tcW w:w="1843" w:type="dxa"/>
            <w:vMerge/>
          </w:tcPr>
          <w:p w14:paraId="2CC5DF17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3E0C339F" w14:textId="77777777" w:rsidR="00C1007F" w:rsidRPr="007D1318" w:rsidRDefault="00C1007F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1318">
              <w:rPr>
                <w:b/>
              </w:rPr>
              <w:t>Лабораторные работы:</w:t>
            </w:r>
            <w:r>
              <w:rPr>
                <w:b/>
              </w:rPr>
              <w:t xml:space="preserve"> </w:t>
            </w:r>
          </w:p>
        </w:tc>
        <w:tc>
          <w:tcPr>
            <w:tcW w:w="2239" w:type="dxa"/>
          </w:tcPr>
          <w:p w14:paraId="7525326D" w14:textId="77777777" w:rsidR="00C1007F" w:rsidRPr="001651FF" w:rsidRDefault="00C1007F" w:rsidP="0011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2F0C6D5E" w14:textId="77777777" w:rsidR="00C1007F" w:rsidRPr="001651FF" w:rsidRDefault="00C1007F" w:rsidP="002E29BB">
            <w:pPr>
              <w:rPr>
                <w:lang w:eastAsia="en-US"/>
              </w:rPr>
            </w:pPr>
          </w:p>
        </w:tc>
      </w:tr>
      <w:tr w:rsidR="00C1007F" w:rsidRPr="007D1318" w14:paraId="2FD8B02D" w14:textId="77777777" w:rsidTr="00732310">
        <w:tc>
          <w:tcPr>
            <w:tcW w:w="1843" w:type="dxa"/>
            <w:vMerge/>
          </w:tcPr>
          <w:p w14:paraId="644B5C99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3A2C3A9D" w14:textId="77777777" w:rsidR="00C1007F" w:rsidRPr="007D1318" w:rsidRDefault="00C1007F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Практическая работа: </w:t>
            </w:r>
          </w:p>
        </w:tc>
        <w:tc>
          <w:tcPr>
            <w:tcW w:w="2239" w:type="dxa"/>
          </w:tcPr>
          <w:p w14:paraId="4DD17B7E" w14:textId="77777777" w:rsidR="00C1007F" w:rsidRPr="001651FF" w:rsidRDefault="00C1007F" w:rsidP="0011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787B5E2C" w14:textId="77777777" w:rsidR="00C1007F" w:rsidRPr="001651FF" w:rsidRDefault="00C1007F" w:rsidP="002E29BB">
            <w:pPr>
              <w:rPr>
                <w:lang w:eastAsia="en-US"/>
              </w:rPr>
            </w:pPr>
          </w:p>
        </w:tc>
      </w:tr>
      <w:tr w:rsidR="00C1007F" w:rsidRPr="007D1318" w14:paraId="669C67F0" w14:textId="77777777" w:rsidTr="00732310">
        <w:tc>
          <w:tcPr>
            <w:tcW w:w="1843" w:type="dxa"/>
            <w:vMerge/>
          </w:tcPr>
          <w:p w14:paraId="26EB814C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33CBF702" w14:textId="77777777" w:rsidR="00C1007F" w:rsidRDefault="00C1007F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32CFDC9F" w14:textId="77777777" w:rsidR="00C1007F" w:rsidRPr="001651FF" w:rsidRDefault="00C1007F" w:rsidP="0011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6B4F91E1" w14:textId="77777777" w:rsidR="00C1007F" w:rsidRPr="001651FF" w:rsidRDefault="00C1007F" w:rsidP="002E29BB">
            <w:pPr>
              <w:rPr>
                <w:lang w:eastAsia="en-US"/>
              </w:rPr>
            </w:pPr>
          </w:p>
        </w:tc>
      </w:tr>
      <w:tr w:rsidR="00C1007F" w:rsidRPr="007D1318" w14:paraId="59AFAFBE" w14:textId="77777777" w:rsidTr="00732310">
        <w:tc>
          <w:tcPr>
            <w:tcW w:w="1843" w:type="dxa"/>
            <w:vMerge/>
          </w:tcPr>
          <w:p w14:paraId="194C3E21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1CF82699" w14:textId="5A43ED48" w:rsidR="00C1007F" w:rsidRDefault="00727B6A" w:rsidP="0072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2239" w:type="dxa"/>
          </w:tcPr>
          <w:p w14:paraId="76ED6E4E" w14:textId="77777777" w:rsidR="00C1007F" w:rsidRPr="001651FF" w:rsidRDefault="00C1007F" w:rsidP="00117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0DADA56B" w14:textId="77777777" w:rsidR="00C1007F" w:rsidRPr="001651FF" w:rsidRDefault="00C1007F" w:rsidP="002E29BB">
            <w:pPr>
              <w:rPr>
                <w:lang w:eastAsia="en-US"/>
              </w:rPr>
            </w:pPr>
          </w:p>
        </w:tc>
      </w:tr>
      <w:tr w:rsidR="00C1161F" w:rsidRPr="007D1318" w14:paraId="09DF6059" w14:textId="77777777" w:rsidTr="00732310">
        <w:tc>
          <w:tcPr>
            <w:tcW w:w="1843" w:type="dxa"/>
          </w:tcPr>
          <w:p w14:paraId="43F5FCDE" w14:textId="77777777" w:rsidR="00C1161F" w:rsidRPr="007D1318" w:rsidRDefault="00C1161F" w:rsidP="004D7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1318">
              <w:rPr>
                <w:b/>
              </w:rPr>
              <w:t>Раздел 2</w:t>
            </w:r>
          </w:p>
        </w:tc>
        <w:tc>
          <w:tcPr>
            <w:tcW w:w="4140" w:type="dxa"/>
          </w:tcPr>
          <w:p w14:paraId="4EF29941" w14:textId="77777777" w:rsidR="00C1161F" w:rsidRPr="00A558B7" w:rsidRDefault="00C1161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58B7">
              <w:rPr>
                <w:b/>
                <w:bCs/>
                <w:color w:val="000000"/>
                <w:spacing w:val="-1"/>
              </w:rPr>
              <w:t>Содержание учебного материала</w:t>
            </w:r>
          </w:p>
          <w:p w14:paraId="4BEE2CD4" w14:textId="77777777" w:rsidR="00C1161F" w:rsidRPr="00C1161F" w:rsidRDefault="00C1161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1161F">
              <w:rPr>
                <w:b/>
              </w:rPr>
              <w:t>Текстовой редактор Microsoft Word, основные принципы работы в Microsoft Word</w:t>
            </w:r>
          </w:p>
        </w:tc>
        <w:tc>
          <w:tcPr>
            <w:tcW w:w="2239" w:type="dxa"/>
          </w:tcPr>
          <w:p w14:paraId="0B3A8F2B" w14:textId="77777777" w:rsidR="00C1161F" w:rsidRPr="001651FF" w:rsidRDefault="00C1161F" w:rsidP="00426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20</w:t>
            </w:r>
          </w:p>
        </w:tc>
        <w:tc>
          <w:tcPr>
            <w:tcW w:w="2126" w:type="dxa"/>
          </w:tcPr>
          <w:p w14:paraId="60932967" w14:textId="77777777" w:rsidR="00C1161F" w:rsidRPr="001651FF" w:rsidRDefault="00C1161F" w:rsidP="00915B7C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08A84AE2" w14:textId="77777777" w:rsidR="00C1161F" w:rsidRPr="001651FF" w:rsidRDefault="00C1161F" w:rsidP="00915B7C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3B4D7A3F" w14:textId="77777777" w:rsidR="00C1161F" w:rsidRDefault="00C1161F" w:rsidP="00915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 w:rsidR="001651FF">
              <w:rPr>
                <w:lang w:eastAsia="en-US"/>
              </w:rPr>
              <w:t>;</w:t>
            </w:r>
          </w:p>
          <w:p w14:paraId="26579AEE" w14:textId="77777777" w:rsidR="001651FF" w:rsidRPr="001651FF" w:rsidRDefault="001651FF" w:rsidP="00915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C1007F" w:rsidRPr="007D1318" w14:paraId="476FC07E" w14:textId="77777777" w:rsidTr="00732310">
        <w:tc>
          <w:tcPr>
            <w:tcW w:w="1843" w:type="dxa"/>
            <w:vMerge w:val="restart"/>
          </w:tcPr>
          <w:p w14:paraId="597FFF89" w14:textId="77777777" w:rsidR="00C1007F" w:rsidRPr="00915B7C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</w:t>
            </w:r>
            <w:r w:rsidRPr="00915B7C">
              <w:t>.1.</w:t>
            </w:r>
            <w:r w:rsidRPr="001478F9">
              <w:t xml:space="preserve"> </w:t>
            </w:r>
            <w:r w:rsidRPr="00915B7C">
              <w:rPr>
                <w:b/>
              </w:rPr>
              <w:t>Текстовый редактор Microsoft Word</w:t>
            </w:r>
          </w:p>
        </w:tc>
        <w:tc>
          <w:tcPr>
            <w:tcW w:w="4140" w:type="dxa"/>
          </w:tcPr>
          <w:p w14:paraId="1E7B165E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Ленточный интерфейс программы </w:t>
            </w:r>
            <w:r w:rsidRPr="00A558B7">
              <w:t>Word</w:t>
            </w:r>
            <w:r>
              <w:t xml:space="preserve">. Основные команды, необходимые для работы в </w:t>
            </w:r>
            <w:r w:rsidRPr="00A558B7">
              <w:t>Word</w:t>
            </w:r>
            <w:r>
              <w:t>.</w:t>
            </w:r>
          </w:p>
        </w:tc>
        <w:tc>
          <w:tcPr>
            <w:tcW w:w="2239" w:type="dxa"/>
          </w:tcPr>
          <w:p w14:paraId="7315E7B1" w14:textId="77777777" w:rsidR="00C1007F" w:rsidRPr="001651FF" w:rsidRDefault="00C1007F" w:rsidP="00915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2A665F72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346872DB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260AF841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0DE28E0A" w14:textId="77777777" w:rsidR="00C1007F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C1007F" w:rsidRPr="007D1318" w14:paraId="5EA1BCB0" w14:textId="77777777" w:rsidTr="00732310">
        <w:tc>
          <w:tcPr>
            <w:tcW w:w="1843" w:type="dxa"/>
            <w:vMerge/>
          </w:tcPr>
          <w:p w14:paraId="253877B8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4140" w:type="dxa"/>
          </w:tcPr>
          <w:p w14:paraId="02558E70" w14:textId="77777777" w:rsidR="00C1007F" w:rsidRPr="007D1318" w:rsidRDefault="00C1007F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1318">
              <w:rPr>
                <w:b/>
              </w:rPr>
              <w:t>Лабораторные работы</w:t>
            </w:r>
            <w:r>
              <w:rPr>
                <w:b/>
              </w:rPr>
              <w:t>:</w:t>
            </w:r>
          </w:p>
        </w:tc>
        <w:tc>
          <w:tcPr>
            <w:tcW w:w="2239" w:type="dxa"/>
          </w:tcPr>
          <w:p w14:paraId="274601D5" w14:textId="1D196CDF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  <w:vAlign w:val="center"/>
          </w:tcPr>
          <w:p w14:paraId="43C10320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1007F" w:rsidRPr="007D1318" w14:paraId="68939C0A" w14:textId="77777777" w:rsidTr="00732310">
        <w:tc>
          <w:tcPr>
            <w:tcW w:w="1843" w:type="dxa"/>
            <w:vMerge/>
          </w:tcPr>
          <w:p w14:paraId="7DD09283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4140" w:type="dxa"/>
          </w:tcPr>
          <w:p w14:paraId="45919EFB" w14:textId="7507A99E" w:rsidR="00C1007F" w:rsidRPr="007D1318" w:rsidRDefault="00727B6A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Практическое занятие</w:t>
            </w:r>
            <w:r w:rsidR="00C1007F">
              <w:rPr>
                <w:b/>
              </w:rPr>
              <w:t xml:space="preserve">: </w:t>
            </w:r>
          </w:p>
        </w:tc>
        <w:tc>
          <w:tcPr>
            <w:tcW w:w="2239" w:type="dxa"/>
          </w:tcPr>
          <w:p w14:paraId="7E8CD287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  <w:vAlign w:val="center"/>
          </w:tcPr>
          <w:p w14:paraId="7B7592F4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1007F" w:rsidRPr="007D1318" w14:paraId="3B006D25" w14:textId="77777777" w:rsidTr="00732310">
        <w:tc>
          <w:tcPr>
            <w:tcW w:w="1843" w:type="dxa"/>
            <w:vMerge/>
          </w:tcPr>
          <w:p w14:paraId="01D62027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4140" w:type="dxa"/>
          </w:tcPr>
          <w:p w14:paraId="0E9C1698" w14:textId="77777777" w:rsidR="00C1007F" w:rsidRDefault="00C1007F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151B6EF6" w14:textId="77777777" w:rsidR="00C1007F" w:rsidRPr="001651FF" w:rsidRDefault="00C1007F" w:rsidP="001D2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  <w:vAlign w:val="center"/>
          </w:tcPr>
          <w:p w14:paraId="587C7E26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1007F" w:rsidRPr="007D1318" w14:paraId="665CA192" w14:textId="77777777" w:rsidTr="00732310">
        <w:tc>
          <w:tcPr>
            <w:tcW w:w="1843" w:type="dxa"/>
            <w:vMerge/>
          </w:tcPr>
          <w:p w14:paraId="1A67E927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4140" w:type="dxa"/>
          </w:tcPr>
          <w:p w14:paraId="1F68464D" w14:textId="77777777" w:rsidR="00C1007F" w:rsidRDefault="00C1007F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2239" w:type="dxa"/>
          </w:tcPr>
          <w:p w14:paraId="7E5DB63C" w14:textId="77777777" w:rsidR="00C1007F" w:rsidRPr="001651FF" w:rsidRDefault="00C1007F" w:rsidP="001D2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  <w:vAlign w:val="center"/>
          </w:tcPr>
          <w:p w14:paraId="6C2519D3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1007F" w:rsidRPr="007D1318" w14:paraId="6DDB1E25" w14:textId="77777777" w:rsidTr="00732310">
        <w:trPr>
          <w:trHeight w:val="401"/>
        </w:trPr>
        <w:tc>
          <w:tcPr>
            <w:tcW w:w="1843" w:type="dxa"/>
            <w:vMerge w:val="restart"/>
          </w:tcPr>
          <w:p w14:paraId="0AAF49DD" w14:textId="77777777" w:rsidR="00C1007F" w:rsidRPr="007D1318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1318">
              <w:t>Тема 2.2</w:t>
            </w:r>
          </w:p>
          <w:p w14:paraId="01B16560" w14:textId="77777777" w:rsidR="00C1007F" w:rsidRPr="007D1318" w:rsidRDefault="00C1007F" w:rsidP="00AF1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F95B77">
              <w:rPr>
                <w:b/>
              </w:rPr>
              <w:lastRenderedPageBreak/>
              <w:t>Форматирование готового документа</w:t>
            </w:r>
            <w:r w:rsidRPr="00DD44C3">
              <w:rPr>
                <w:b/>
                <w:i/>
              </w:rPr>
              <w:t xml:space="preserve">.  </w:t>
            </w:r>
          </w:p>
        </w:tc>
        <w:tc>
          <w:tcPr>
            <w:tcW w:w="4140" w:type="dxa"/>
          </w:tcPr>
          <w:p w14:paraId="0D8ACF4C" w14:textId="07781787" w:rsidR="00C1007F" w:rsidRPr="007D1318" w:rsidRDefault="00727B6A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Практическое занятие</w:t>
            </w:r>
            <w:r w:rsidR="00C1007F">
              <w:rPr>
                <w:b/>
              </w:rPr>
              <w:t>: №1, 2, 3:</w:t>
            </w:r>
          </w:p>
        </w:tc>
        <w:tc>
          <w:tcPr>
            <w:tcW w:w="2239" w:type="dxa"/>
          </w:tcPr>
          <w:p w14:paraId="213F4BAA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126" w:type="dxa"/>
            <w:vMerge/>
            <w:vAlign w:val="center"/>
          </w:tcPr>
          <w:p w14:paraId="144673F4" w14:textId="77777777" w:rsidR="00C1007F" w:rsidRPr="001651FF" w:rsidRDefault="00C1007F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E2390" w:rsidRPr="007D1318" w14:paraId="7EF4B5DD" w14:textId="77777777" w:rsidTr="00732310">
        <w:trPr>
          <w:trHeight w:val="8279"/>
        </w:trPr>
        <w:tc>
          <w:tcPr>
            <w:tcW w:w="1843" w:type="dxa"/>
            <w:vMerge/>
          </w:tcPr>
          <w:p w14:paraId="0A206EBA" w14:textId="77777777" w:rsidR="005E2390" w:rsidRPr="007D1318" w:rsidRDefault="005E2390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19447DA9" w14:textId="77777777" w:rsidR="005E2390" w:rsidRPr="009908A8" w:rsidRDefault="005E2390" w:rsidP="00C36427">
            <w:pPr>
              <w:pStyle w:val="afd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9908A8">
              <w:t>Установка полей.</w:t>
            </w:r>
            <w:r>
              <w:t xml:space="preserve"> </w:t>
            </w:r>
            <w:proofErr w:type="gramStart"/>
            <w:r w:rsidRPr="009908A8">
              <w:t>Вставка  рисунка</w:t>
            </w:r>
            <w:proofErr w:type="gramEnd"/>
            <w:r w:rsidRPr="009908A8">
              <w:t>, настройка обтекания</w:t>
            </w:r>
            <w:r>
              <w:t xml:space="preserve">. </w:t>
            </w:r>
            <w:r w:rsidRPr="009908A8">
              <w:t xml:space="preserve">Настройка межстрочного интервала </w:t>
            </w:r>
            <w:proofErr w:type="gramStart"/>
            <w:r w:rsidRPr="009908A8">
              <w:t>и  интервала</w:t>
            </w:r>
            <w:proofErr w:type="gramEnd"/>
            <w:r w:rsidRPr="009908A8">
              <w:t xml:space="preserve"> по абзацу</w:t>
            </w:r>
            <w:r>
              <w:t xml:space="preserve">. </w:t>
            </w:r>
            <w:r w:rsidRPr="009908A8">
              <w:t>Создание маркированного списка</w:t>
            </w:r>
          </w:p>
          <w:p w14:paraId="739576B0" w14:textId="77777777" w:rsidR="005E2390" w:rsidRDefault="005E2390" w:rsidP="00C36427">
            <w:pPr>
              <w:pStyle w:val="afd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9908A8">
              <w:t>Выравнивание текста (слева, справа, по центру, по ширине</w:t>
            </w:r>
            <w:proofErr w:type="gramStart"/>
            <w:r w:rsidRPr="009908A8">
              <w:t>)</w:t>
            </w:r>
            <w:r>
              <w:t>.</w:t>
            </w:r>
            <w:r w:rsidRPr="009908A8">
              <w:t>Надстрочный</w:t>
            </w:r>
            <w:proofErr w:type="gramEnd"/>
            <w:r w:rsidRPr="009908A8">
              <w:t xml:space="preserve"> текст</w:t>
            </w:r>
          </w:p>
          <w:p w14:paraId="47F723EA" w14:textId="77777777" w:rsidR="005E2390" w:rsidRPr="009908A8" w:rsidRDefault="005E2390" w:rsidP="00F95B77">
            <w:pPr>
              <w:pStyle w:val="afd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9908A8">
              <w:t xml:space="preserve">Настройка межстрочного интервала </w:t>
            </w:r>
            <w:proofErr w:type="gramStart"/>
            <w:r w:rsidRPr="009908A8">
              <w:t>и  интервала</w:t>
            </w:r>
            <w:proofErr w:type="gramEnd"/>
            <w:r w:rsidRPr="009908A8">
              <w:t xml:space="preserve"> по абзацу</w:t>
            </w:r>
            <w:r>
              <w:t xml:space="preserve">. </w:t>
            </w:r>
            <w:proofErr w:type="gramStart"/>
            <w:r w:rsidRPr="009908A8">
              <w:t>Установка  красной</w:t>
            </w:r>
            <w:proofErr w:type="gramEnd"/>
            <w:r w:rsidRPr="009908A8">
              <w:t xml:space="preserve"> строки</w:t>
            </w:r>
            <w:r>
              <w:t xml:space="preserve">. </w:t>
            </w:r>
            <w:r w:rsidRPr="009908A8">
              <w:t>Вставка колонтитула.</w:t>
            </w:r>
          </w:p>
          <w:p w14:paraId="6F29AA16" w14:textId="77777777" w:rsidR="005E2390" w:rsidRPr="009908A8" w:rsidRDefault="005E2390" w:rsidP="00460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60"/>
            </w:pPr>
            <w:proofErr w:type="gramStart"/>
            <w:r w:rsidRPr="009908A8">
              <w:t>Исправление  ошибок</w:t>
            </w:r>
            <w:proofErr w:type="gramEnd"/>
            <w:r>
              <w:t xml:space="preserve">. </w:t>
            </w:r>
            <w:r w:rsidRPr="009908A8">
              <w:t>Расстановка переносов</w:t>
            </w:r>
            <w:r>
              <w:t xml:space="preserve">. </w:t>
            </w:r>
            <w:r w:rsidRPr="009908A8">
              <w:t>Смена строчных символов на прописные</w:t>
            </w:r>
            <w:r>
              <w:t xml:space="preserve">. </w:t>
            </w:r>
            <w:r w:rsidRPr="009908A8">
              <w:t>Смена цвета текста</w:t>
            </w:r>
            <w:r>
              <w:t>, в</w:t>
            </w:r>
            <w:r w:rsidRPr="009908A8">
              <w:t xml:space="preserve">ставка </w:t>
            </w:r>
            <w:proofErr w:type="gramStart"/>
            <w:r w:rsidRPr="009908A8">
              <w:t>сноски к слову</w:t>
            </w:r>
            <w:proofErr w:type="gramEnd"/>
            <w:r w:rsidRPr="009908A8">
              <w:t xml:space="preserve"> на этой же странице</w:t>
            </w:r>
            <w:r>
              <w:t>.</w:t>
            </w:r>
          </w:p>
          <w:p w14:paraId="2C6F0548" w14:textId="77777777" w:rsidR="005E2390" w:rsidRPr="007D1318" w:rsidRDefault="005E2390" w:rsidP="004608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60"/>
              <w:rPr>
                <w:i/>
              </w:rPr>
            </w:pPr>
            <w:r w:rsidRPr="009908A8">
              <w:t>Нумерация страниц</w:t>
            </w:r>
            <w:r>
              <w:t xml:space="preserve">. </w:t>
            </w:r>
            <w:r w:rsidRPr="009908A8">
              <w:t>Создание рисунка на полотне</w:t>
            </w:r>
            <w:r>
              <w:t>.</w:t>
            </w:r>
          </w:p>
          <w:p w14:paraId="3A2A553A" w14:textId="77777777" w:rsidR="005E2390" w:rsidRPr="00677DF7" w:rsidRDefault="005E2390" w:rsidP="00C36427">
            <w:pPr>
              <w:pStyle w:val="afd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677DF7">
              <w:t>Создание таблицы</w:t>
            </w:r>
            <w:r>
              <w:t>, о</w:t>
            </w:r>
            <w:r w:rsidRPr="00677DF7">
              <w:t>бъединение ячеек</w:t>
            </w:r>
            <w:r>
              <w:t>.</w:t>
            </w:r>
          </w:p>
          <w:p w14:paraId="05146326" w14:textId="77777777" w:rsidR="005E2390" w:rsidRPr="00677DF7" w:rsidRDefault="005E2390" w:rsidP="00F95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677DF7">
              <w:t>Настройка выравнивания текста в таблице (по горизонтали и вертикали)</w:t>
            </w:r>
            <w:r>
              <w:t xml:space="preserve">. </w:t>
            </w:r>
          </w:p>
          <w:p w14:paraId="7A2C4A72" w14:textId="77777777" w:rsidR="005E2390" w:rsidRPr="00677DF7" w:rsidRDefault="005E2390" w:rsidP="00F95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677DF7">
              <w:t>Изменение направления текста в ячейке</w:t>
            </w:r>
            <w:r>
              <w:t>.</w:t>
            </w:r>
          </w:p>
          <w:p w14:paraId="1030E69C" w14:textId="77777777" w:rsidR="005E2390" w:rsidRPr="00677DF7" w:rsidRDefault="005E2390" w:rsidP="00F95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677DF7">
              <w:t>Сортировка данных в таблице</w:t>
            </w:r>
            <w:r>
              <w:t>.</w:t>
            </w:r>
          </w:p>
          <w:p w14:paraId="3F0BB76D" w14:textId="77777777" w:rsidR="005E2390" w:rsidRPr="00677DF7" w:rsidRDefault="005E2390" w:rsidP="00F95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</w:pPr>
            <w:r w:rsidRPr="00677DF7">
              <w:t>Настройка границ и заливки по образцу</w:t>
            </w:r>
            <w:r>
              <w:t>.</w:t>
            </w:r>
          </w:p>
          <w:p w14:paraId="3F88B8C0" w14:textId="77777777" w:rsidR="005E2390" w:rsidRPr="007D1318" w:rsidRDefault="005E2390" w:rsidP="00F95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17"/>
              <w:rPr>
                <w:i/>
              </w:rPr>
            </w:pPr>
            <w:r w:rsidRPr="00677DF7">
              <w:t>Вставка разрыва страницы</w:t>
            </w:r>
            <w:r>
              <w:t>.</w:t>
            </w:r>
          </w:p>
        </w:tc>
        <w:tc>
          <w:tcPr>
            <w:tcW w:w="2239" w:type="dxa"/>
          </w:tcPr>
          <w:p w14:paraId="7B2463A8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  <w:r>
              <w:t>/2</w:t>
            </w:r>
          </w:p>
          <w:p w14:paraId="3E100FEE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093FE685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737B339C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5877E9D2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  <w:r>
              <w:t>/2</w:t>
            </w:r>
          </w:p>
          <w:p w14:paraId="0B520AC3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65739CC6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1F525224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3425EC5F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2DE9C251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7BD0740A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0700A2F1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3E779C0B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0DAA1715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5144463D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4347622F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  <w:r>
              <w:t>/2</w:t>
            </w:r>
          </w:p>
          <w:p w14:paraId="248E7E9E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099C2933" w14:textId="77777777" w:rsidR="005E2390" w:rsidRPr="001651FF" w:rsidRDefault="005E2390" w:rsidP="004E5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126" w:type="dxa"/>
          </w:tcPr>
          <w:p w14:paraId="46E54D0A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65C9455B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7576B442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65EE4002" w14:textId="77777777" w:rsidR="005E2390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/>
              </w:rPr>
              <w:t>ЛР4, ЛР10, ЛР13, ЛР14, ЛР15, ЛР16, ЛР17</w:t>
            </w:r>
          </w:p>
          <w:p w14:paraId="001A8CA2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591D8A7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731422F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7C4B9CE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118F0BB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4D7FA45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CA8F5B9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8E766B7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05C5045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0806672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8E6F528" w14:textId="77777777" w:rsidR="005E2390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F580640" w14:textId="77777777" w:rsidR="005E2390" w:rsidRPr="001651FF" w:rsidRDefault="005E2390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D10A6" w:rsidRPr="007D1318" w14:paraId="03523544" w14:textId="77777777" w:rsidTr="00732310">
        <w:tc>
          <w:tcPr>
            <w:tcW w:w="1843" w:type="dxa"/>
            <w:vMerge/>
          </w:tcPr>
          <w:p w14:paraId="0CF1DFB7" w14:textId="77777777" w:rsidR="002D10A6" w:rsidRPr="007D1318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36202FD8" w14:textId="77777777" w:rsidR="002D10A6" w:rsidRDefault="002D10A6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1318">
              <w:rPr>
                <w:b/>
              </w:rPr>
              <w:t>Лабораторные работы:</w:t>
            </w:r>
            <w:r>
              <w:rPr>
                <w:b/>
              </w:rPr>
              <w:t xml:space="preserve"> </w:t>
            </w:r>
          </w:p>
        </w:tc>
        <w:tc>
          <w:tcPr>
            <w:tcW w:w="2239" w:type="dxa"/>
          </w:tcPr>
          <w:p w14:paraId="0BD84C6F" w14:textId="77777777" w:rsidR="002D10A6" w:rsidRPr="001651FF" w:rsidRDefault="002D10A6" w:rsidP="00426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03F9056F" w14:textId="77777777" w:rsidR="002D10A6" w:rsidRPr="001651FF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D10A6" w:rsidRPr="007D1318" w14:paraId="76FF68E9" w14:textId="77777777" w:rsidTr="00732310">
        <w:tc>
          <w:tcPr>
            <w:tcW w:w="1843" w:type="dxa"/>
            <w:vMerge/>
          </w:tcPr>
          <w:p w14:paraId="03D21F30" w14:textId="77777777" w:rsidR="002D10A6" w:rsidRPr="007D1318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7612D095" w14:textId="77777777" w:rsidR="00727B6A" w:rsidRDefault="00727B6A" w:rsidP="00570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Практическое занятие. </w:t>
            </w:r>
          </w:p>
          <w:p w14:paraId="2F0331BC" w14:textId="4AD8D4E5" w:rsidR="002D10A6" w:rsidRPr="007D1318" w:rsidRDefault="002D10A6" w:rsidP="00570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Pr="007D1318">
              <w:rPr>
                <w:b/>
              </w:rPr>
              <w:t xml:space="preserve"> </w:t>
            </w:r>
            <w:r w:rsidR="001A136B">
              <w:rPr>
                <w:b/>
              </w:rPr>
              <w:t>№ 1</w:t>
            </w:r>
          </w:p>
        </w:tc>
        <w:tc>
          <w:tcPr>
            <w:tcW w:w="2239" w:type="dxa"/>
          </w:tcPr>
          <w:p w14:paraId="2897B3BC" w14:textId="77777777" w:rsidR="002D10A6" w:rsidRPr="001651FF" w:rsidRDefault="002D10A6" w:rsidP="00426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2</w:t>
            </w:r>
          </w:p>
        </w:tc>
        <w:tc>
          <w:tcPr>
            <w:tcW w:w="2126" w:type="dxa"/>
          </w:tcPr>
          <w:p w14:paraId="5ED6F199" w14:textId="77777777" w:rsidR="002D10A6" w:rsidRPr="001651FF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D10A6" w:rsidRPr="007D1318" w14:paraId="3A4DF3FE" w14:textId="77777777" w:rsidTr="00732310">
        <w:tc>
          <w:tcPr>
            <w:tcW w:w="1843" w:type="dxa"/>
            <w:vMerge/>
          </w:tcPr>
          <w:p w14:paraId="3F68B193" w14:textId="77777777" w:rsidR="002D10A6" w:rsidRPr="007D1318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40" w:type="dxa"/>
          </w:tcPr>
          <w:p w14:paraId="2E7122DB" w14:textId="77777777" w:rsidR="002D10A6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4552E5DA" w14:textId="77777777" w:rsidR="002D10A6" w:rsidRPr="001651FF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1848C22D" w14:textId="77777777" w:rsidR="002D10A6" w:rsidRPr="001651FF" w:rsidRDefault="002D10A6" w:rsidP="0011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D10A6" w:rsidRPr="00E85FE4" w14:paraId="40A2B826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 w:val="restart"/>
          </w:tcPr>
          <w:p w14:paraId="5B96213A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298592A0" w14:textId="36DF3417" w:rsidR="002D10A6" w:rsidRPr="00E85FE4" w:rsidRDefault="00727B6A" w:rsidP="00570617">
            <w:pPr>
              <w:ind w:right="211"/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  <w:r w:rsidR="002D10A6">
              <w:rPr>
                <w:b/>
              </w:rPr>
              <w:t xml:space="preserve">: </w:t>
            </w:r>
            <w:r w:rsidR="002D10A6">
              <w:rPr>
                <w:b/>
                <w:iCs/>
                <w:color w:val="000000"/>
                <w:spacing w:val="1"/>
              </w:rPr>
              <w:t>№4, 5, 6, 7</w:t>
            </w:r>
          </w:p>
        </w:tc>
        <w:tc>
          <w:tcPr>
            <w:tcW w:w="2239" w:type="dxa"/>
          </w:tcPr>
          <w:p w14:paraId="0456D4D4" w14:textId="77777777" w:rsidR="002D10A6" w:rsidRPr="001651FF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</w:tcPr>
          <w:p w14:paraId="122F6E2F" w14:textId="77777777" w:rsidR="002D10A6" w:rsidRPr="001651FF" w:rsidRDefault="002D10A6" w:rsidP="00810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</w:p>
        </w:tc>
      </w:tr>
      <w:tr w:rsidR="002D10A6" w:rsidRPr="00E85FE4" w14:paraId="22C98C58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3D7F50B0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58474355" w14:textId="77777777" w:rsidR="002D10A6" w:rsidRPr="00677DF7" w:rsidRDefault="002D10A6" w:rsidP="00C36427">
            <w:pPr>
              <w:pStyle w:val="afd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459"/>
            </w:pPr>
            <w:r w:rsidRPr="00677DF7">
              <w:t>Обрезка рисунка</w:t>
            </w:r>
            <w:r>
              <w:t>, н</w:t>
            </w:r>
            <w:r w:rsidRPr="00677DF7">
              <w:t>астройка расстояния от рисунка до текста</w:t>
            </w:r>
            <w:r>
              <w:t>.</w:t>
            </w:r>
          </w:p>
          <w:p w14:paraId="40EEF416" w14:textId="77777777" w:rsidR="002D10A6" w:rsidRPr="00E85FE4" w:rsidRDefault="002D10A6" w:rsidP="00D47B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459"/>
              <w:rPr>
                <w:b/>
                <w:iCs/>
                <w:color w:val="000000"/>
                <w:spacing w:val="1"/>
              </w:rPr>
            </w:pPr>
            <w:r w:rsidRPr="00677DF7">
              <w:t>Установка определенного размера рисунка</w:t>
            </w:r>
            <w:r>
              <w:t>.  Нумерация</w:t>
            </w:r>
            <w:r w:rsidRPr="00677DF7">
              <w:t xml:space="preserve"> текст</w:t>
            </w:r>
            <w:r>
              <w:t xml:space="preserve">а, разбивка на колонки. Расстояние между колонками, разрыв колонки. Вставка текста в рамку. </w:t>
            </w:r>
          </w:p>
        </w:tc>
        <w:tc>
          <w:tcPr>
            <w:tcW w:w="2239" w:type="dxa"/>
          </w:tcPr>
          <w:p w14:paraId="2A16D286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  <w:r w:rsidR="00C301A8">
              <w:rPr>
                <w:i/>
                <w:iCs/>
                <w:color w:val="000000"/>
                <w:spacing w:val="1"/>
              </w:rPr>
              <w:t>/2</w:t>
            </w:r>
          </w:p>
        </w:tc>
        <w:tc>
          <w:tcPr>
            <w:tcW w:w="2126" w:type="dxa"/>
          </w:tcPr>
          <w:p w14:paraId="4897330C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6B8E416D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4B70EC48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46255F65" w14:textId="77777777" w:rsidR="002D10A6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2D10A6" w:rsidRPr="00E85FE4" w14:paraId="54FAA246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2919DFF7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60B1D1F5" w14:textId="77777777" w:rsidR="002D10A6" w:rsidRPr="00677DF7" w:rsidRDefault="002D10A6" w:rsidP="00C36427">
            <w:pPr>
              <w:pStyle w:val="afd"/>
              <w:numPr>
                <w:ilvl w:val="0"/>
                <w:numId w:val="20"/>
              </w:numPr>
              <w:ind w:left="459" w:right="211"/>
              <w:rPr>
                <w:i/>
              </w:rPr>
            </w:pPr>
            <w:r w:rsidRPr="00DD44C3">
              <w:t>Создание форм. Создание полей формы. Редактирование форм. Создание формул с использованием встроенных средств Word 2007.</w:t>
            </w:r>
          </w:p>
        </w:tc>
        <w:tc>
          <w:tcPr>
            <w:tcW w:w="2239" w:type="dxa"/>
          </w:tcPr>
          <w:p w14:paraId="20D08BEF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  <w:r w:rsidR="00C301A8">
              <w:rPr>
                <w:i/>
                <w:iCs/>
                <w:color w:val="000000"/>
                <w:spacing w:val="1"/>
              </w:rPr>
              <w:t>/2</w:t>
            </w:r>
          </w:p>
        </w:tc>
        <w:tc>
          <w:tcPr>
            <w:tcW w:w="2126" w:type="dxa"/>
          </w:tcPr>
          <w:p w14:paraId="7B9500D3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1E4D96EA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21A35704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124DFD49" w14:textId="77777777" w:rsidR="002D10A6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2D10A6" w:rsidRPr="00E85FE4" w14:paraId="3B7ED618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2E303F95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C03FD0A" w14:textId="77777777" w:rsidR="002D10A6" w:rsidRPr="00DD44C3" w:rsidRDefault="002D10A6" w:rsidP="00C36427">
            <w:pPr>
              <w:pStyle w:val="afd"/>
              <w:numPr>
                <w:ilvl w:val="0"/>
                <w:numId w:val="20"/>
              </w:numPr>
              <w:ind w:left="459"/>
              <w:jc w:val="both"/>
            </w:pPr>
            <w:r>
              <w:t xml:space="preserve">Оформление текста в виде заявления. Надстрочный, подстрочный </w:t>
            </w:r>
            <w:r>
              <w:lastRenderedPageBreak/>
              <w:t xml:space="preserve">шрифт, оформление «шапки» заявления. </w:t>
            </w:r>
          </w:p>
        </w:tc>
        <w:tc>
          <w:tcPr>
            <w:tcW w:w="2239" w:type="dxa"/>
          </w:tcPr>
          <w:p w14:paraId="100F2E2B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lastRenderedPageBreak/>
              <w:t>2</w:t>
            </w:r>
            <w:r w:rsidR="00C301A8">
              <w:rPr>
                <w:i/>
                <w:iCs/>
                <w:color w:val="000000"/>
                <w:spacing w:val="1"/>
              </w:rPr>
              <w:t>/2</w:t>
            </w:r>
          </w:p>
        </w:tc>
        <w:tc>
          <w:tcPr>
            <w:tcW w:w="2126" w:type="dxa"/>
          </w:tcPr>
          <w:p w14:paraId="316AF0AD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6E9FFA81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0A5A2904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5.1.-5.2.</w:t>
            </w:r>
          </w:p>
          <w:p w14:paraId="3FE4458F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lastRenderedPageBreak/>
              <w:t>ОК.01-ОК.04, ОК.09</w:t>
            </w:r>
            <w:r>
              <w:rPr>
                <w:lang w:eastAsia="en-US"/>
              </w:rPr>
              <w:t>;</w:t>
            </w:r>
          </w:p>
          <w:p w14:paraId="334D6740" w14:textId="77777777" w:rsidR="002D10A6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2D10A6" w:rsidRPr="00E85FE4" w14:paraId="127DC711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0BE83A60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67143EAD" w14:textId="77777777" w:rsidR="002D10A6" w:rsidRPr="00570617" w:rsidRDefault="002D10A6" w:rsidP="00C36427">
            <w:pPr>
              <w:pStyle w:val="afd"/>
              <w:numPr>
                <w:ilvl w:val="0"/>
                <w:numId w:val="20"/>
              </w:numPr>
              <w:ind w:left="459"/>
              <w:jc w:val="both"/>
            </w:pPr>
            <w:r w:rsidRPr="00DD44C3">
              <w:t>Выполнение индивиду</w:t>
            </w:r>
            <w:r>
              <w:t>ального практического задания. Создание титульных листов для дипломных и курсовых работ</w:t>
            </w:r>
          </w:p>
        </w:tc>
        <w:tc>
          <w:tcPr>
            <w:tcW w:w="2239" w:type="dxa"/>
          </w:tcPr>
          <w:p w14:paraId="0EB56FD5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  <w:r w:rsidR="00C301A8">
              <w:rPr>
                <w:i/>
                <w:iCs/>
                <w:color w:val="000000"/>
                <w:spacing w:val="1"/>
              </w:rPr>
              <w:t>/2</w:t>
            </w:r>
          </w:p>
        </w:tc>
        <w:tc>
          <w:tcPr>
            <w:tcW w:w="2126" w:type="dxa"/>
          </w:tcPr>
          <w:p w14:paraId="618FF0F4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6A1BB1C8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43802A23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26DD4A72" w14:textId="77777777" w:rsidR="002D10A6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2D10A6" w:rsidRPr="00E85FE4" w14:paraId="14A348CC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7E4A8DDF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D3194C8" w14:textId="77777777" w:rsidR="002D10A6" w:rsidRPr="001F2DC6" w:rsidRDefault="002D10A6" w:rsidP="001651FF">
            <w:pPr>
              <w:ind w:right="211"/>
              <w:jc w:val="both"/>
            </w:pPr>
            <w:r w:rsidRPr="00E85FE4">
              <w:rPr>
                <w:b/>
                <w:iCs/>
                <w:color w:val="000000"/>
                <w:spacing w:val="1"/>
              </w:rPr>
              <w:t>Лабораторные работы:</w:t>
            </w:r>
            <w:r>
              <w:rPr>
                <w:b/>
                <w:iCs/>
                <w:color w:val="000000"/>
                <w:spacing w:val="1"/>
              </w:rPr>
              <w:t xml:space="preserve"> </w:t>
            </w:r>
          </w:p>
        </w:tc>
        <w:tc>
          <w:tcPr>
            <w:tcW w:w="2239" w:type="dxa"/>
          </w:tcPr>
          <w:p w14:paraId="42257E5E" w14:textId="77777777" w:rsidR="002D10A6" w:rsidRPr="001651FF" w:rsidRDefault="002D10A6" w:rsidP="00934DD8">
            <w:pPr>
              <w:ind w:right="34"/>
              <w:jc w:val="both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Cs/>
                <w:color w:val="000000"/>
                <w:spacing w:val="1"/>
              </w:rPr>
              <w:t>не предусмотр</w:t>
            </w:r>
            <w:r>
              <w:rPr>
                <w:iCs/>
                <w:color w:val="000000"/>
                <w:spacing w:val="1"/>
              </w:rPr>
              <w:t>е</w:t>
            </w:r>
            <w:r w:rsidRPr="001651FF">
              <w:rPr>
                <w:iCs/>
                <w:color w:val="000000"/>
                <w:spacing w:val="1"/>
              </w:rPr>
              <w:t>но</w:t>
            </w:r>
          </w:p>
        </w:tc>
        <w:tc>
          <w:tcPr>
            <w:tcW w:w="2126" w:type="dxa"/>
          </w:tcPr>
          <w:p w14:paraId="336DC174" w14:textId="77777777" w:rsidR="002D10A6" w:rsidRPr="001651FF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2D10A6" w:rsidRPr="00E85FE4" w14:paraId="0D3F3597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572C82CA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4F4EEEA3" w14:textId="77777777" w:rsidR="00727B6A" w:rsidRDefault="00727B6A" w:rsidP="00570617">
            <w:pPr>
              <w:ind w:right="211"/>
              <w:jc w:val="both"/>
              <w:rPr>
                <w:b/>
              </w:rPr>
            </w:pPr>
            <w:r>
              <w:rPr>
                <w:b/>
              </w:rPr>
              <w:t>Практическое занятие.</w:t>
            </w:r>
          </w:p>
          <w:p w14:paraId="61A26090" w14:textId="704360DD" w:rsidR="002D10A6" w:rsidRPr="001F2DC6" w:rsidRDefault="002D10A6" w:rsidP="00570617">
            <w:pPr>
              <w:ind w:right="211"/>
              <w:jc w:val="both"/>
            </w:pPr>
            <w:r>
              <w:rPr>
                <w:b/>
                <w:iCs/>
                <w:color w:val="000000"/>
                <w:spacing w:val="1"/>
              </w:rPr>
              <w:t>Контрольная работа</w:t>
            </w:r>
            <w:r w:rsidR="001A136B">
              <w:rPr>
                <w:b/>
                <w:iCs/>
                <w:color w:val="000000"/>
                <w:spacing w:val="1"/>
              </w:rPr>
              <w:t xml:space="preserve"> №2</w:t>
            </w:r>
          </w:p>
        </w:tc>
        <w:tc>
          <w:tcPr>
            <w:tcW w:w="2239" w:type="dxa"/>
          </w:tcPr>
          <w:p w14:paraId="2D5F64B5" w14:textId="77777777" w:rsidR="002D10A6" w:rsidRPr="001651FF" w:rsidRDefault="002D10A6" w:rsidP="00426E6E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</w:p>
        </w:tc>
        <w:tc>
          <w:tcPr>
            <w:tcW w:w="2126" w:type="dxa"/>
          </w:tcPr>
          <w:p w14:paraId="3FA738EA" w14:textId="77777777" w:rsidR="002D10A6" w:rsidRPr="001651FF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2D10A6" w:rsidRPr="00E85FE4" w14:paraId="0FCDF177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4CF78765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4F12079B" w14:textId="77777777" w:rsidR="002D10A6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01BA9DF4" w14:textId="77777777" w:rsidR="002D10A6" w:rsidRPr="001651FF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6F4A488B" w14:textId="77777777" w:rsidR="002D10A6" w:rsidRPr="001651FF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C1007F" w:rsidRPr="00E85FE4" w14:paraId="7066811A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 w:val="restart"/>
          </w:tcPr>
          <w:p w14:paraId="6AB51B19" w14:textId="77777777" w:rsidR="00C1007F" w:rsidRPr="00366054" w:rsidRDefault="00C1007F" w:rsidP="00E85FE4">
            <w:pPr>
              <w:ind w:right="211"/>
              <w:jc w:val="both"/>
              <w:rPr>
                <w:b/>
                <w:iCs/>
                <w:color w:val="000000"/>
                <w:spacing w:val="1"/>
              </w:rPr>
            </w:pPr>
            <w:r w:rsidRPr="00366054">
              <w:rPr>
                <w:b/>
                <w:iCs/>
                <w:color w:val="000000"/>
                <w:spacing w:val="1"/>
              </w:rPr>
              <w:t>Раздел 3</w:t>
            </w:r>
          </w:p>
        </w:tc>
        <w:tc>
          <w:tcPr>
            <w:tcW w:w="4140" w:type="dxa"/>
          </w:tcPr>
          <w:p w14:paraId="40DD891D" w14:textId="77777777" w:rsidR="00C1007F" w:rsidRPr="00053DB1" w:rsidRDefault="00C1007F" w:rsidP="00E85FE4">
            <w:pPr>
              <w:ind w:right="211"/>
              <w:jc w:val="both"/>
            </w:pPr>
            <w:r w:rsidRPr="00E85FE4">
              <w:rPr>
                <w:b/>
              </w:rPr>
              <w:t xml:space="preserve">Электронные таблицы </w:t>
            </w:r>
            <w:r w:rsidRPr="00E85FE4">
              <w:rPr>
                <w:b/>
                <w:lang w:val="en-US"/>
              </w:rPr>
              <w:t>Excel</w:t>
            </w:r>
            <w:r w:rsidRPr="00E85FE4">
              <w:rPr>
                <w:b/>
              </w:rPr>
              <w:t>.</w:t>
            </w:r>
            <w:r>
              <w:rPr>
                <w:b/>
              </w:rPr>
              <w:t xml:space="preserve"> Основные принципы работы в </w:t>
            </w:r>
            <w:r w:rsidRPr="00E85FE4">
              <w:rPr>
                <w:b/>
                <w:lang w:val="en-US"/>
              </w:rPr>
              <w:t>Excel</w:t>
            </w:r>
          </w:p>
        </w:tc>
        <w:tc>
          <w:tcPr>
            <w:tcW w:w="2239" w:type="dxa"/>
          </w:tcPr>
          <w:p w14:paraId="0DE2011E" w14:textId="77777777" w:rsidR="00C1007F" w:rsidRPr="001651FF" w:rsidRDefault="00C1007F" w:rsidP="00426E6E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34</w:t>
            </w:r>
          </w:p>
        </w:tc>
        <w:tc>
          <w:tcPr>
            <w:tcW w:w="2126" w:type="dxa"/>
            <w:vMerge w:val="restart"/>
          </w:tcPr>
          <w:p w14:paraId="32519EBC" w14:textId="77777777" w:rsidR="005E2390" w:rsidRPr="001651FF" w:rsidRDefault="005E2390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00436D0A" w14:textId="77777777" w:rsidR="005E2390" w:rsidRPr="001651FF" w:rsidRDefault="005E2390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35BACAD6" w14:textId="77777777" w:rsidR="005E2390" w:rsidRDefault="005E2390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5A04420B" w14:textId="77777777" w:rsidR="00C1007F" w:rsidRPr="001651FF" w:rsidRDefault="005E2390" w:rsidP="00C058CB">
            <w:pPr>
              <w:ind w:right="211"/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C1007F" w:rsidRPr="00E85FE4" w14:paraId="45339240" w14:textId="77777777" w:rsidTr="00732310">
        <w:tblPrEx>
          <w:tblLook w:val="04A0" w:firstRow="1" w:lastRow="0" w:firstColumn="1" w:lastColumn="0" w:noHBand="0" w:noVBand="1"/>
        </w:tblPrEx>
        <w:trPr>
          <w:trHeight w:val="1380"/>
        </w:trPr>
        <w:tc>
          <w:tcPr>
            <w:tcW w:w="1843" w:type="dxa"/>
            <w:vMerge/>
          </w:tcPr>
          <w:p w14:paraId="2773ABDF" w14:textId="77777777" w:rsidR="00C1007F" w:rsidRPr="00E85FE4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1B95535E" w14:textId="77777777" w:rsidR="00C1007F" w:rsidRPr="001478F9" w:rsidRDefault="00C1007F" w:rsidP="001478F9">
            <w:pPr>
              <w:ind w:right="211"/>
              <w:jc w:val="both"/>
              <w:rPr>
                <w:b/>
              </w:rPr>
            </w:pPr>
            <w:r w:rsidRPr="001478F9">
              <w:t xml:space="preserve">Электронные таблицы </w:t>
            </w:r>
            <w:r w:rsidRPr="001478F9">
              <w:rPr>
                <w:lang w:val="en-US"/>
              </w:rPr>
              <w:t>Excel</w:t>
            </w:r>
            <w:r w:rsidRPr="001478F9">
              <w:t>. Ленточный интерфейс</w:t>
            </w:r>
            <w:r>
              <w:t xml:space="preserve"> программы </w:t>
            </w:r>
            <w:r w:rsidRPr="001478F9">
              <w:rPr>
                <w:lang w:val="en-US"/>
              </w:rPr>
              <w:t>Excel</w:t>
            </w:r>
            <w:r w:rsidRPr="001478F9">
              <w:t>.</w:t>
            </w:r>
            <w:r>
              <w:rPr>
                <w:b/>
              </w:rPr>
              <w:t xml:space="preserve"> </w:t>
            </w:r>
            <w:r>
              <w:t xml:space="preserve">Особенности работы в программе </w:t>
            </w:r>
            <w:r w:rsidRPr="009D7F77">
              <w:rPr>
                <w:lang w:val="en-US"/>
              </w:rPr>
              <w:t>Excel</w:t>
            </w:r>
            <w:r w:rsidRPr="009D7F77">
              <w:t>.</w:t>
            </w:r>
            <w:r>
              <w:rPr>
                <w:b/>
              </w:rPr>
              <w:t xml:space="preserve"> </w:t>
            </w:r>
            <w:r w:rsidRPr="001478F9">
              <w:t>Особенн</w:t>
            </w:r>
            <w:r>
              <w:t>о</w:t>
            </w:r>
            <w:r w:rsidRPr="001478F9">
              <w:t>сти создания формул.</w:t>
            </w:r>
            <w:r>
              <w:t xml:space="preserve"> Основные функции</w:t>
            </w:r>
            <w:r w:rsidRPr="001478F9">
              <w:t xml:space="preserve"> </w:t>
            </w:r>
            <w:r w:rsidRPr="001478F9">
              <w:rPr>
                <w:lang w:val="en-US"/>
              </w:rPr>
              <w:t>Excel</w:t>
            </w:r>
            <w:r>
              <w:t xml:space="preserve">, работа с ними. </w:t>
            </w:r>
          </w:p>
        </w:tc>
        <w:tc>
          <w:tcPr>
            <w:tcW w:w="2239" w:type="dxa"/>
          </w:tcPr>
          <w:p w14:paraId="4AAC1052" w14:textId="0D7C7EEC" w:rsidR="00C1007F" w:rsidRPr="001651FF" w:rsidRDefault="00C1007F" w:rsidP="00426E6E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  <w:vMerge/>
          </w:tcPr>
          <w:p w14:paraId="45FAE518" w14:textId="77777777" w:rsidR="00C1007F" w:rsidRPr="001651FF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C1007F" w:rsidRPr="00E85FE4" w14:paraId="00330502" w14:textId="77777777" w:rsidTr="00732310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1843" w:type="dxa"/>
            <w:vMerge/>
          </w:tcPr>
          <w:p w14:paraId="667E747E" w14:textId="77777777" w:rsidR="00C1007F" w:rsidRPr="00E85FE4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1C47FE69" w14:textId="77777777" w:rsidR="00C1007F" w:rsidRPr="007D1318" w:rsidRDefault="00C1007F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1318">
              <w:rPr>
                <w:b/>
              </w:rPr>
              <w:t>Лабораторные работы:</w:t>
            </w:r>
            <w:r>
              <w:rPr>
                <w:b/>
              </w:rPr>
              <w:t xml:space="preserve"> </w:t>
            </w:r>
          </w:p>
        </w:tc>
        <w:tc>
          <w:tcPr>
            <w:tcW w:w="2239" w:type="dxa"/>
          </w:tcPr>
          <w:p w14:paraId="10F7C68F" w14:textId="77777777" w:rsidR="00C1007F" w:rsidRPr="001651FF" w:rsidRDefault="00C1007F" w:rsidP="00934DD8">
            <w:pPr>
              <w:ind w:right="34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</w:t>
            </w:r>
            <w:r>
              <w:t>е</w:t>
            </w:r>
            <w:r w:rsidRPr="001651FF">
              <w:t>но</w:t>
            </w:r>
          </w:p>
        </w:tc>
        <w:tc>
          <w:tcPr>
            <w:tcW w:w="2126" w:type="dxa"/>
            <w:vMerge/>
          </w:tcPr>
          <w:p w14:paraId="0C890936" w14:textId="77777777" w:rsidR="00C1007F" w:rsidRPr="001651FF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C1007F" w:rsidRPr="00E85FE4" w14:paraId="6E743813" w14:textId="77777777" w:rsidTr="00732310">
        <w:tblPrEx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1843" w:type="dxa"/>
            <w:vMerge/>
          </w:tcPr>
          <w:p w14:paraId="4053CD88" w14:textId="77777777" w:rsidR="00C1007F" w:rsidRPr="00E85FE4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6A00AFE6" w14:textId="6B07DBEE" w:rsidR="00C1007F" w:rsidRPr="007D1318" w:rsidRDefault="00727B6A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Практическое занятие</w:t>
            </w:r>
            <w:r w:rsidR="00C1007F">
              <w:rPr>
                <w:b/>
              </w:rPr>
              <w:t xml:space="preserve">: </w:t>
            </w:r>
          </w:p>
        </w:tc>
        <w:tc>
          <w:tcPr>
            <w:tcW w:w="2239" w:type="dxa"/>
          </w:tcPr>
          <w:p w14:paraId="3768FC72" w14:textId="77777777" w:rsidR="00C1007F" w:rsidRPr="001651FF" w:rsidRDefault="00C1007F" w:rsidP="00934DD8">
            <w:pPr>
              <w:tabs>
                <w:tab w:val="left" w:pos="2018"/>
              </w:tabs>
              <w:ind w:right="34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</w:t>
            </w:r>
            <w:r>
              <w:t>е</w:t>
            </w:r>
            <w:r w:rsidRPr="001651FF">
              <w:t>но</w:t>
            </w:r>
          </w:p>
        </w:tc>
        <w:tc>
          <w:tcPr>
            <w:tcW w:w="2126" w:type="dxa"/>
            <w:vMerge/>
          </w:tcPr>
          <w:p w14:paraId="51A97ED9" w14:textId="77777777" w:rsidR="00C1007F" w:rsidRPr="001651FF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C1007F" w:rsidRPr="00E85FE4" w14:paraId="33C0A31A" w14:textId="77777777" w:rsidTr="00732310">
        <w:tblPrEx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1843" w:type="dxa"/>
            <w:vMerge/>
          </w:tcPr>
          <w:p w14:paraId="7B982AA8" w14:textId="77777777" w:rsidR="00C1007F" w:rsidRPr="00E85FE4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17A975AE" w14:textId="77777777" w:rsidR="00C1007F" w:rsidRDefault="00C1007F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2239" w:type="dxa"/>
          </w:tcPr>
          <w:p w14:paraId="5B14576C" w14:textId="77777777" w:rsidR="00C1007F" w:rsidRPr="001651FF" w:rsidRDefault="00C1007F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366AA174" w14:textId="77777777" w:rsidR="00C1007F" w:rsidRPr="001651FF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C1007F" w:rsidRPr="00E85FE4" w14:paraId="31BD1FDE" w14:textId="77777777" w:rsidTr="00732310">
        <w:tblPrEx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1843" w:type="dxa"/>
            <w:vMerge/>
          </w:tcPr>
          <w:p w14:paraId="003DEC9F" w14:textId="77777777" w:rsidR="00C1007F" w:rsidRPr="00E85FE4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62AB50DF" w14:textId="77777777" w:rsidR="00C1007F" w:rsidRDefault="00C1007F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614A754B" w14:textId="77777777" w:rsidR="00C1007F" w:rsidRPr="001651FF" w:rsidRDefault="00C1007F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0082B742" w14:textId="77777777" w:rsidR="00C1007F" w:rsidRPr="001651FF" w:rsidRDefault="00C1007F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5E2390" w:rsidRPr="00E85FE4" w14:paraId="73DC4C34" w14:textId="77777777" w:rsidTr="00732310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843" w:type="dxa"/>
            <w:vMerge w:val="restart"/>
          </w:tcPr>
          <w:p w14:paraId="3F7C46AA" w14:textId="77777777" w:rsidR="005E2390" w:rsidRPr="00F95B77" w:rsidRDefault="005E2390" w:rsidP="00E85FE4">
            <w:pPr>
              <w:ind w:right="211"/>
              <w:jc w:val="both"/>
              <w:rPr>
                <w:iCs/>
                <w:color w:val="000000"/>
                <w:spacing w:val="1"/>
              </w:rPr>
            </w:pPr>
            <w:r w:rsidRPr="00F95B77">
              <w:rPr>
                <w:iCs/>
                <w:color w:val="000000"/>
                <w:spacing w:val="1"/>
              </w:rPr>
              <w:t>Тема 3.1</w:t>
            </w:r>
          </w:p>
          <w:p w14:paraId="1DAFC3E2" w14:textId="77777777" w:rsidR="005E2390" w:rsidRPr="00E85FE4" w:rsidRDefault="005E2390" w:rsidP="00C1161F">
            <w:pPr>
              <w:ind w:right="211"/>
              <w:rPr>
                <w:i/>
                <w:iCs/>
                <w:color w:val="000000"/>
                <w:spacing w:val="1"/>
              </w:rPr>
            </w:pPr>
            <w:r w:rsidRPr="00F95B77">
              <w:rPr>
                <w:b/>
              </w:rPr>
              <w:t>Настройка Excel. Ввод и редактирование данных. Вставка формул, копирование формул</w:t>
            </w:r>
          </w:p>
        </w:tc>
        <w:tc>
          <w:tcPr>
            <w:tcW w:w="4140" w:type="dxa"/>
          </w:tcPr>
          <w:p w14:paraId="7AFA8845" w14:textId="6D0461DE" w:rsidR="005E2390" w:rsidRPr="001F2DC6" w:rsidRDefault="00727B6A" w:rsidP="00053DB1">
            <w:pPr>
              <w:ind w:right="211"/>
              <w:jc w:val="both"/>
            </w:pPr>
            <w:r>
              <w:rPr>
                <w:b/>
              </w:rPr>
              <w:t>Практические занятия</w:t>
            </w:r>
            <w:r w:rsidR="005E2390">
              <w:rPr>
                <w:b/>
              </w:rPr>
              <w:t xml:space="preserve">: </w:t>
            </w:r>
            <w:r w:rsidR="005E2390" w:rsidRPr="00BB4D1C">
              <w:rPr>
                <w:b/>
                <w:iCs/>
                <w:color w:val="000000"/>
                <w:spacing w:val="1"/>
              </w:rPr>
              <w:t>№8</w:t>
            </w:r>
            <w:r w:rsidR="005E2390">
              <w:rPr>
                <w:b/>
                <w:iCs/>
                <w:color w:val="000000"/>
                <w:spacing w:val="1"/>
              </w:rPr>
              <w:t>, 9, 10</w:t>
            </w:r>
            <w:r w:rsidR="005E2390" w:rsidRPr="00BB4D1C">
              <w:rPr>
                <w:b/>
                <w:iCs/>
                <w:color w:val="000000"/>
                <w:spacing w:val="1"/>
              </w:rPr>
              <w:t>:</w:t>
            </w:r>
          </w:p>
        </w:tc>
        <w:tc>
          <w:tcPr>
            <w:tcW w:w="2239" w:type="dxa"/>
          </w:tcPr>
          <w:p w14:paraId="784AB0BB" w14:textId="77777777" w:rsidR="005E2390" w:rsidRPr="001651FF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  <w:vMerge/>
          </w:tcPr>
          <w:p w14:paraId="646AE4E7" w14:textId="77777777" w:rsidR="005E2390" w:rsidRPr="001651FF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5E2390" w:rsidRPr="00E85FE4" w14:paraId="124B9972" w14:textId="77777777" w:rsidTr="00732310">
        <w:tblPrEx>
          <w:tblLook w:val="04A0" w:firstRow="1" w:lastRow="0" w:firstColumn="1" w:lastColumn="0" w:noHBand="0" w:noVBand="1"/>
        </w:tblPrEx>
        <w:trPr>
          <w:trHeight w:val="1694"/>
        </w:trPr>
        <w:tc>
          <w:tcPr>
            <w:tcW w:w="1843" w:type="dxa"/>
            <w:vMerge/>
          </w:tcPr>
          <w:p w14:paraId="6564625F" w14:textId="77777777" w:rsidR="005E2390" w:rsidRPr="00E85FE4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571EBD89" w14:textId="77777777" w:rsidR="005E2390" w:rsidRPr="00C2512E" w:rsidRDefault="005E2390" w:rsidP="00C36427">
            <w:pPr>
              <w:pStyle w:val="afd"/>
              <w:numPr>
                <w:ilvl w:val="0"/>
                <w:numId w:val="20"/>
              </w:numPr>
              <w:ind w:left="459" w:right="211"/>
              <w:jc w:val="both"/>
            </w:pPr>
            <w:r w:rsidRPr="00DD44C3">
              <w:t>Ввод и редактирование данных.</w:t>
            </w:r>
            <w:r>
              <w:t xml:space="preserve"> Работа с листами.</w:t>
            </w:r>
            <w:r w:rsidRPr="00DD44C3">
              <w:t xml:space="preserve"> Средства автозаполнения и работа с ними.</w:t>
            </w:r>
            <w:r>
              <w:t xml:space="preserve"> Особенности работы в программе </w:t>
            </w:r>
            <w:r w:rsidRPr="00C1161F">
              <w:rPr>
                <w:lang w:val="en-US"/>
              </w:rPr>
              <w:t>Excel</w:t>
            </w:r>
            <w:r w:rsidRPr="009D7F77">
              <w:t>.</w:t>
            </w:r>
          </w:p>
          <w:p w14:paraId="515A279B" w14:textId="77777777" w:rsidR="005E2390" w:rsidRPr="00C2512E" w:rsidRDefault="005E2390" w:rsidP="009D5D28">
            <w:pPr>
              <w:pStyle w:val="afd"/>
              <w:ind w:left="459" w:right="211"/>
              <w:jc w:val="both"/>
            </w:pPr>
            <w:r w:rsidRPr="00DD44C3">
              <w:t xml:space="preserve">Формулы в </w:t>
            </w:r>
            <w:r w:rsidRPr="00D47BE8">
              <w:rPr>
                <w:lang w:val="en-US"/>
              </w:rPr>
              <w:t>Excel</w:t>
            </w:r>
            <w:r w:rsidRPr="00DD44C3">
              <w:t>. Относительная и абсолютная адресация.</w:t>
            </w:r>
          </w:p>
        </w:tc>
        <w:tc>
          <w:tcPr>
            <w:tcW w:w="2239" w:type="dxa"/>
          </w:tcPr>
          <w:p w14:paraId="0AAE424C" w14:textId="318FFDB1" w:rsidR="005E2390" w:rsidRPr="001651FF" w:rsidRDefault="0001303D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>
              <w:rPr>
                <w:i/>
                <w:iCs/>
                <w:color w:val="000000"/>
                <w:spacing w:val="1"/>
              </w:rPr>
              <w:t>4</w:t>
            </w:r>
            <w:r w:rsidR="005E2390">
              <w:rPr>
                <w:i/>
                <w:iCs/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  <w:spacing w:val="1"/>
              </w:rPr>
              <w:t>4</w:t>
            </w:r>
          </w:p>
          <w:p w14:paraId="5A32210B" w14:textId="77777777" w:rsidR="005E2390" w:rsidRPr="001651FF" w:rsidRDefault="005E2390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</w:tcPr>
          <w:p w14:paraId="502A8F1E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0BC14FDD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12217C39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29A74D42" w14:textId="77777777" w:rsidR="005E2390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5E2390" w:rsidRPr="00E85FE4" w14:paraId="29B87806" w14:textId="77777777" w:rsidTr="00732310">
        <w:tblPrEx>
          <w:tblLook w:val="04A0" w:firstRow="1" w:lastRow="0" w:firstColumn="1" w:lastColumn="0" w:noHBand="0" w:noVBand="1"/>
        </w:tblPrEx>
        <w:trPr>
          <w:trHeight w:val="853"/>
        </w:trPr>
        <w:tc>
          <w:tcPr>
            <w:tcW w:w="1843" w:type="dxa"/>
            <w:vMerge/>
          </w:tcPr>
          <w:p w14:paraId="794A744A" w14:textId="77777777" w:rsidR="005E2390" w:rsidRPr="00E85FE4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385C3ED5" w14:textId="77777777" w:rsidR="005E2390" w:rsidRPr="00D47BE8" w:rsidRDefault="005E2390" w:rsidP="00C36427">
            <w:pPr>
              <w:pStyle w:val="afd"/>
              <w:numPr>
                <w:ilvl w:val="0"/>
                <w:numId w:val="21"/>
              </w:numPr>
              <w:ind w:left="459" w:right="211"/>
              <w:jc w:val="both"/>
              <w:rPr>
                <w:i/>
              </w:rPr>
            </w:pPr>
            <w:r w:rsidRPr="00DD44C3">
              <w:t>Выполнение индивиду</w:t>
            </w:r>
            <w:r>
              <w:t>ального практического задания. Составление строительной сметы.</w:t>
            </w:r>
          </w:p>
        </w:tc>
        <w:tc>
          <w:tcPr>
            <w:tcW w:w="2239" w:type="dxa"/>
          </w:tcPr>
          <w:p w14:paraId="45E34646" w14:textId="69E2EDFE" w:rsidR="005E2390" w:rsidRPr="001651FF" w:rsidRDefault="00727B6A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>
              <w:rPr>
                <w:i/>
                <w:iCs/>
                <w:color w:val="000000"/>
                <w:spacing w:val="1"/>
              </w:rPr>
              <w:t>4</w:t>
            </w:r>
            <w:r w:rsidR="005E2390">
              <w:rPr>
                <w:i/>
                <w:iCs/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  <w:spacing w:val="1"/>
              </w:rPr>
              <w:t>4</w:t>
            </w:r>
          </w:p>
        </w:tc>
        <w:tc>
          <w:tcPr>
            <w:tcW w:w="2126" w:type="dxa"/>
          </w:tcPr>
          <w:p w14:paraId="3B0BBD8D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4C73A70F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0BDCC651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2FB0B910" w14:textId="77777777" w:rsidR="005E2390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5E2390" w:rsidRPr="00E85FE4" w14:paraId="57E8A698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24E15686" w14:textId="77777777" w:rsidR="005E2390" w:rsidRPr="00E85FE4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73C10C12" w14:textId="77777777" w:rsidR="005E2390" w:rsidRDefault="005E2390" w:rsidP="00B40180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83" w:hanging="526"/>
            </w:pPr>
            <w:r>
              <w:t xml:space="preserve">Условное форматирование ячеек. Гистограммы. Выборка по условию. Использование листов в книге </w:t>
            </w:r>
            <w:r>
              <w:rPr>
                <w:lang w:val="en-US"/>
              </w:rPr>
              <w:t>Excel</w:t>
            </w:r>
            <w:r>
              <w:t>, использование различных видов адресации ячеек</w:t>
            </w:r>
            <w:r w:rsidRPr="00DD44C3">
              <w:t xml:space="preserve"> Вложенные функции. Использование вложенных функций в формулах. Выполнение </w:t>
            </w:r>
            <w:r w:rsidRPr="00DD44C3">
              <w:lastRenderedPageBreak/>
              <w:t>индивиду</w:t>
            </w:r>
            <w:r>
              <w:t>ального практического задания.</w:t>
            </w:r>
          </w:p>
          <w:p w14:paraId="4FF913FC" w14:textId="02270D2F" w:rsidR="005E2390" w:rsidRPr="00DD44C3" w:rsidRDefault="005E2390" w:rsidP="004D5C15">
            <w:pPr>
              <w:ind w:left="317" w:right="211"/>
              <w:jc w:val="both"/>
            </w:pPr>
          </w:p>
        </w:tc>
        <w:tc>
          <w:tcPr>
            <w:tcW w:w="2239" w:type="dxa"/>
          </w:tcPr>
          <w:p w14:paraId="218097B8" w14:textId="77777777" w:rsidR="005E2390" w:rsidRPr="001651FF" w:rsidRDefault="005E2390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lastRenderedPageBreak/>
              <w:t>4</w:t>
            </w:r>
            <w:r>
              <w:rPr>
                <w:i/>
                <w:iCs/>
                <w:color w:val="000000"/>
                <w:spacing w:val="1"/>
              </w:rPr>
              <w:t>/4</w:t>
            </w:r>
          </w:p>
        </w:tc>
        <w:tc>
          <w:tcPr>
            <w:tcW w:w="2126" w:type="dxa"/>
          </w:tcPr>
          <w:p w14:paraId="5D493A45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5D4D4D65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799EFDD8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637D45B9" w14:textId="77777777" w:rsidR="005E2390" w:rsidRPr="001651FF" w:rsidRDefault="00C058CB" w:rsidP="00C058CB">
            <w:pPr>
              <w:rPr>
                <w:lang w:eastAsia="en-US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5E2390" w:rsidRPr="00E85FE4" w14:paraId="0BAD9F3F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40D2B6B3" w14:textId="77777777" w:rsidR="005E2390" w:rsidRPr="00E85FE4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3A9B32CC" w14:textId="77777777" w:rsidR="00727B6A" w:rsidRDefault="00727B6A" w:rsidP="002D10A6">
            <w:pPr>
              <w:ind w:right="211"/>
              <w:jc w:val="both"/>
              <w:rPr>
                <w:b/>
              </w:rPr>
            </w:pPr>
            <w:r>
              <w:rPr>
                <w:b/>
              </w:rPr>
              <w:t>Практическое занятие.</w:t>
            </w:r>
          </w:p>
          <w:p w14:paraId="6EB7C9F7" w14:textId="172FE672" w:rsidR="005E2390" w:rsidRDefault="005E2390" w:rsidP="002D10A6">
            <w:pPr>
              <w:ind w:right="211"/>
              <w:jc w:val="both"/>
            </w:pPr>
            <w:r>
              <w:rPr>
                <w:b/>
                <w:iCs/>
                <w:color w:val="000000"/>
                <w:spacing w:val="1"/>
              </w:rPr>
              <w:t>Контрольная работа</w:t>
            </w:r>
            <w:r w:rsidR="001A136B">
              <w:rPr>
                <w:b/>
                <w:iCs/>
                <w:color w:val="000000"/>
                <w:spacing w:val="1"/>
              </w:rPr>
              <w:t xml:space="preserve"> № 3</w:t>
            </w:r>
          </w:p>
        </w:tc>
        <w:tc>
          <w:tcPr>
            <w:tcW w:w="2239" w:type="dxa"/>
          </w:tcPr>
          <w:p w14:paraId="1BCBF9E0" w14:textId="77777777" w:rsidR="005E2390" w:rsidRPr="001651FF" w:rsidRDefault="005E2390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</w:p>
        </w:tc>
        <w:tc>
          <w:tcPr>
            <w:tcW w:w="2126" w:type="dxa"/>
          </w:tcPr>
          <w:p w14:paraId="7B3DC4A3" w14:textId="77777777" w:rsidR="005E2390" w:rsidRPr="001651FF" w:rsidRDefault="005E2390" w:rsidP="00203632">
            <w:pPr>
              <w:rPr>
                <w:lang w:eastAsia="en-US"/>
              </w:rPr>
            </w:pPr>
          </w:p>
        </w:tc>
      </w:tr>
      <w:tr w:rsidR="005E2390" w:rsidRPr="00E85FE4" w14:paraId="6B0B1383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1EC2FB72" w14:textId="77777777" w:rsidR="005E2390" w:rsidRPr="00E85FE4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393509CC" w14:textId="77777777" w:rsidR="005E2390" w:rsidRPr="007D1318" w:rsidRDefault="005E2390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1318">
              <w:rPr>
                <w:b/>
              </w:rPr>
              <w:t>Лабораторные работы:</w:t>
            </w:r>
            <w:r>
              <w:rPr>
                <w:b/>
              </w:rPr>
              <w:t xml:space="preserve"> </w:t>
            </w:r>
          </w:p>
        </w:tc>
        <w:tc>
          <w:tcPr>
            <w:tcW w:w="2239" w:type="dxa"/>
          </w:tcPr>
          <w:p w14:paraId="42C5B897" w14:textId="77777777" w:rsidR="005E2390" w:rsidRPr="001651FF" w:rsidRDefault="005E2390" w:rsidP="00732310">
            <w:pPr>
              <w:ind w:right="34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</w:t>
            </w:r>
            <w:r>
              <w:t>е</w:t>
            </w:r>
            <w:r w:rsidRPr="001651FF">
              <w:t>но</w:t>
            </w:r>
          </w:p>
        </w:tc>
        <w:tc>
          <w:tcPr>
            <w:tcW w:w="2126" w:type="dxa"/>
          </w:tcPr>
          <w:p w14:paraId="36475EC2" w14:textId="77777777" w:rsidR="005E2390" w:rsidRPr="001651FF" w:rsidRDefault="005E2390" w:rsidP="00203632">
            <w:pPr>
              <w:rPr>
                <w:lang w:eastAsia="en-US"/>
              </w:rPr>
            </w:pPr>
          </w:p>
        </w:tc>
      </w:tr>
      <w:tr w:rsidR="005E2390" w:rsidRPr="00E85FE4" w14:paraId="291A34E7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22F87D08" w14:textId="77777777" w:rsidR="005E2390" w:rsidRPr="00E85FE4" w:rsidRDefault="005E2390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31E159E0" w14:textId="77777777" w:rsidR="005E2390" w:rsidRDefault="005E2390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2D41A22B" w14:textId="77777777" w:rsidR="005E2390" w:rsidRPr="001651FF" w:rsidRDefault="005E2390" w:rsidP="00732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49F72383" w14:textId="77777777" w:rsidR="005E2390" w:rsidRPr="001651FF" w:rsidRDefault="005E2390" w:rsidP="00203632">
            <w:pPr>
              <w:rPr>
                <w:lang w:eastAsia="en-US"/>
              </w:rPr>
            </w:pPr>
          </w:p>
        </w:tc>
      </w:tr>
      <w:tr w:rsidR="002D10A6" w:rsidRPr="00E85FE4" w14:paraId="77B6481C" w14:textId="77777777" w:rsidTr="00732310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1843" w:type="dxa"/>
            <w:vMerge w:val="restart"/>
          </w:tcPr>
          <w:p w14:paraId="6D6C535D" w14:textId="77777777" w:rsidR="002D10A6" w:rsidRPr="00F95B77" w:rsidRDefault="002D10A6" w:rsidP="00F95B77">
            <w:pPr>
              <w:ind w:right="211"/>
              <w:rPr>
                <w:iCs/>
                <w:color w:val="000000"/>
                <w:spacing w:val="1"/>
              </w:rPr>
            </w:pPr>
            <w:r>
              <w:rPr>
                <w:iCs/>
                <w:color w:val="000000"/>
                <w:spacing w:val="1"/>
              </w:rPr>
              <w:t>Тема 3.2</w:t>
            </w:r>
          </w:p>
          <w:p w14:paraId="6FC701A1" w14:textId="77777777" w:rsidR="002D10A6" w:rsidRPr="00F95B77" w:rsidRDefault="002D10A6" w:rsidP="00F95B77">
            <w:pPr>
              <w:ind w:right="211"/>
              <w:rPr>
                <w:b/>
              </w:rPr>
            </w:pPr>
            <w:r w:rsidRPr="00F95B77">
              <w:rPr>
                <w:b/>
              </w:rPr>
              <w:t xml:space="preserve">Функции в </w:t>
            </w:r>
            <w:r w:rsidRPr="00F95B77">
              <w:rPr>
                <w:b/>
                <w:lang w:val="en-US"/>
              </w:rPr>
              <w:t>Excel</w:t>
            </w:r>
            <w:r w:rsidRPr="00F95B77">
              <w:rPr>
                <w:b/>
              </w:rPr>
              <w:t xml:space="preserve">, работа с мастером </w:t>
            </w:r>
            <w:proofErr w:type="gramStart"/>
            <w:r w:rsidRPr="00F95B77">
              <w:rPr>
                <w:b/>
              </w:rPr>
              <w:t>функций  Элементы</w:t>
            </w:r>
            <w:proofErr w:type="gramEnd"/>
            <w:r w:rsidRPr="00F95B77">
              <w:rPr>
                <w:b/>
              </w:rPr>
              <w:t xml:space="preserve"> управления Excel.</w:t>
            </w:r>
          </w:p>
          <w:p w14:paraId="40967E97" w14:textId="77777777" w:rsidR="002D10A6" w:rsidRPr="00F95B77" w:rsidRDefault="002D10A6" w:rsidP="00F95B77">
            <w:pPr>
              <w:ind w:right="211"/>
              <w:rPr>
                <w:b/>
              </w:rPr>
            </w:pPr>
          </w:p>
          <w:p w14:paraId="68833F7E" w14:textId="77777777" w:rsidR="002D10A6" w:rsidRPr="00E85FE4" w:rsidRDefault="002D10A6" w:rsidP="00C634DA">
            <w:pPr>
              <w:ind w:right="211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E27C069" w14:textId="0EBDBC1D" w:rsidR="002D10A6" w:rsidRPr="001F2DC6" w:rsidRDefault="00727B6A" w:rsidP="009D5D28">
            <w:pPr>
              <w:ind w:right="211"/>
              <w:jc w:val="both"/>
            </w:pPr>
            <w:r>
              <w:rPr>
                <w:b/>
              </w:rPr>
              <w:t>Практические занятия</w:t>
            </w:r>
            <w:r w:rsidR="002D10A6">
              <w:rPr>
                <w:b/>
              </w:rPr>
              <w:t xml:space="preserve">: </w:t>
            </w:r>
            <w:r w:rsidR="002D10A6">
              <w:rPr>
                <w:b/>
                <w:iCs/>
                <w:color w:val="000000"/>
                <w:spacing w:val="1"/>
              </w:rPr>
              <w:t>№11, 12</w:t>
            </w:r>
            <w:r w:rsidR="00D145B9">
              <w:rPr>
                <w:b/>
                <w:iCs/>
                <w:color w:val="000000"/>
                <w:spacing w:val="1"/>
              </w:rPr>
              <w:t>, 13</w:t>
            </w:r>
            <w:r w:rsidR="002D10A6" w:rsidRPr="00E85FE4">
              <w:rPr>
                <w:b/>
                <w:iCs/>
                <w:color w:val="000000"/>
                <w:spacing w:val="1"/>
              </w:rPr>
              <w:t>:</w:t>
            </w:r>
          </w:p>
        </w:tc>
        <w:tc>
          <w:tcPr>
            <w:tcW w:w="2239" w:type="dxa"/>
          </w:tcPr>
          <w:p w14:paraId="260D2462" w14:textId="77777777" w:rsidR="002D10A6" w:rsidRPr="001651FF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</w:tcPr>
          <w:p w14:paraId="61398BD5" w14:textId="77777777" w:rsidR="002D10A6" w:rsidRPr="001651FF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2D10A6" w:rsidRPr="00E85FE4" w14:paraId="69BB1970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26F9634B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4862F74F" w14:textId="77777777" w:rsidR="002D10A6" w:rsidRPr="00DD44C3" w:rsidRDefault="002D10A6" w:rsidP="00B40180">
            <w:pPr>
              <w:pStyle w:val="afd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83" w:hanging="526"/>
            </w:pPr>
            <w:r w:rsidRPr="00DD44C3">
              <w:t>Элементы управления Excel. Создание и форматирование элементов управления</w:t>
            </w:r>
          </w:p>
        </w:tc>
        <w:tc>
          <w:tcPr>
            <w:tcW w:w="2239" w:type="dxa"/>
          </w:tcPr>
          <w:p w14:paraId="17B65AFB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4</w:t>
            </w:r>
            <w:r w:rsidR="00C301A8">
              <w:rPr>
                <w:i/>
                <w:iCs/>
                <w:color w:val="000000"/>
                <w:spacing w:val="1"/>
              </w:rPr>
              <w:t>/4</w:t>
            </w:r>
          </w:p>
        </w:tc>
        <w:tc>
          <w:tcPr>
            <w:tcW w:w="2126" w:type="dxa"/>
          </w:tcPr>
          <w:p w14:paraId="49CD1B63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5CA07463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129DE87D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4EECB3D0" w14:textId="77777777" w:rsidR="002D10A6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2D10A6" w:rsidRPr="00E85FE4" w14:paraId="1717AA07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49CBC696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298E4DB9" w14:textId="14C8A66E" w:rsidR="00D145B9" w:rsidRPr="00DD44C3" w:rsidRDefault="002D10A6" w:rsidP="00B40180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83" w:hanging="526"/>
            </w:pPr>
            <w:r>
              <w:t>Построение графиков математических функций.</w:t>
            </w:r>
          </w:p>
        </w:tc>
        <w:tc>
          <w:tcPr>
            <w:tcW w:w="2239" w:type="dxa"/>
          </w:tcPr>
          <w:p w14:paraId="534874E4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4</w:t>
            </w:r>
            <w:r w:rsidR="00C301A8">
              <w:rPr>
                <w:i/>
                <w:iCs/>
                <w:color w:val="000000"/>
                <w:spacing w:val="1"/>
              </w:rPr>
              <w:t>/4</w:t>
            </w:r>
          </w:p>
        </w:tc>
        <w:tc>
          <w:tcPr>
            <w:tcW w:w="2126" w:type="dxa"/>
          </w:tcPr>
          <w:p w14:paraId="1DB941FF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67258E14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26C8892E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76438379" w14:textId="77777777" w:rsidR="002D10A6" w:rsidRPr="001651FF" w:rsidRDefault="00C058CB" w:rsidP="00C058CB">
            <w:pPr>
              <w:rPr>
                <w:lang w:eastAsia="en-US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D145B9" w:rsidRPr="00E85FE4" w14:paraId="273E9BDD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4564017B" w14:textId="77777777" w:rsidR="00D145B9" w:rsidRPr="00E85FE4" w:rsidRDefault="00D145B9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2899A154" w14:textId="7100A442" w:rsidR="00D145B9" w:rsidRDefault="00D145B9" w:rsidP="00B40180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83" w:hanging="526"/>
            </w:pPr>
            <w:r>
              <w:t>Сортировка и фильтрация данных</w:t>
            </w:r>
          </w:p>
        </w:tc>
        <w:tc>
          <w:tcPr>
            <w:tcW w:w="2239" w:type="dxa"/>
          </w:tcPr>
          <w:p w14:paraId="28CEDE98" w14:textId="67824D26" w:rsidR="00D145B9" w:rsidRPr="001651FF" w:rsidRDefault="00D145B9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  <w:r>
              <w:rPr>
                <w:i/>
                <w:iCs/>
                <w:color w:val="000000"/>
                <w:spacing w:val="1"/>
              </w:rPr>
              <w:t>/2</w:t>
            </w:r>
          </w:p>
        </w:tc>
        <w:tc>
          <w:tcPr>
            <w:tcW w:w="2126" w:type="dxa"/>
          </w:tcPr>
          <w:p w14:paraId="5D6738A8" w14:textId="77777777" w:rsidR="00D145B9" w:rsidRPr="001651FF" w:rsidRDefault="00D145B9" w:rsidP="00D145B9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5BF55F52" w14:textId="77777777" w:rsidR="00D145B9" w:rsidRPr="001651FF" w:rsidRDefault="00D145B9" w:rsidP="00D145B9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6F56A1E8" w14:textId="77777777" w:rsidR="00D145B9" w:rsidRDefault="00D145B9" w:rsidP="00D1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233E4736" w14:textId="698E284E" w:rsidR="00D145B9" w:rsidRPr="001651FF" w:rsidRDefault="00D145B9" w:rsidP="00D145B9">
            <w:pPr>
              <w:rPr>
                <w:lang w:eastAsia="en-US"/>
              </w:rPr>
            </w:pPr>
            <w:r>
              <w:rPr>
                <w:lang w:eastAsia="en-US"/>
              </w:rPr>
              <w:t>ЛР4, ЛР10, ЛР13,</w:t>
            </w:r>
          </w:p>
        </w:tc>
      </w:tr>
      <w:tr w:rsidR="002D10A6" w:rsidRPr="00E85FE4" w14:paraId="181372D2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1EBC9F8E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4541DBF5" w14:textId="77777777" w:rsidR="002D10A6" w:rsidRPr="00DD44C3" w:rsidRDefault="002D10A6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E85FE4">
              <w:rPr>
                <w:b/>
              </w:rPr>
              <w:t>Лабораторные работы</w:t>
            </w:r>
            <w:r>
              <w:rPr>
                <w:b/>
              </w:rPr>
              <w:t>:</w:t>
            </w:r>
          </w:p>
        </w:tc>
        <w:tc>
          <w:tcPr>
            <w:tcW w:w="2239" w:type="dxa"/>
          </w:tcPr>
          <w:p w14:paraId="0AA029E3" w14:textId="77777777" w:rsidR="002D10A6" w:rsidRPr="001651FF" w:rsidRDefault="002D10A6" w:rsidP="00934DD8">
            <w:pPr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3D73A1D0" w14:textId="77777777" w:rsidR="002D10A6" w:rsidRPr="001651FF" w:rsidRDefault="002D10A6" w:rsidP="00BB4D1C">
            <w:pPr>
              <w:rPr>
                <w:lang w:eastAsia="en-US"/>
              </w:rPr>
            </w:pPr>
          </w:p>
        </w:tc>
      </w:tr>
      <w:tr w:rsidR="002D10A6" w:rsidRPr="00E85FE4" w14:paraId="711AF5D1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3D2895FD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6F29B143" w14:textId="77777777" w:rsidR="00727B6A" w:rsidRDefault="00727B6A" w:rsidP="000B2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"/>
              <w:rPr>
                <w:b/>
              </w:rPr>
            </w:pPr>
            <w:r>
              <w:rPr>
                <w:b/>
              </w:rPr>
              <w:t>Практическое занятие.</w:t>
            </w:r>
          </w:p>
          <w:p w14:paraId="590EF17C" w14:textId="17600A12" w:rsidR="002D10A6" w:rsidRPr="00DD44C3" w:rsidRDefault="002D10A6" w:rsidP="000B2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"/>
            </w:pPr>
            <w:r>
              <w:rPr>
                <w:b/>
              </w:rPr>
              <w:t>Контрольная работа</w:t>
            </w:r>
            <w:r w:rsidR="001A136B">
              <w:rPr>
                <w:b/>
              </w:rPr>
              <w:t xml:space="preserve"> № 4</w:t>
            </w:r>
          </w:p>
        </w:tc>
        <w:tc>
          <w:tcPr>
            <w:tcW w:w="2239" w:type="dxa"/>
          </w:tcPr>
          <w:p w14:paraId="2D531570" w14:textId="77777777" w:rsidR="002D10A6" w:rsidRPr="001651FF" w:rsidRDefault="002D10A6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</w:p>
        </w:tc>
        <w:tc>
          <w:tcPr>
            <w:tcW w:w="2126" w:type="dxa"/>
          </w:tcPr>
          <w:p w14:paraId="676A3909" w14:textId="77777777" w:rsidR="002D10A6" w:rsidRPr="001651FF" w:rsidRDefault="002D10A6" w:rsidP="00BB4D1C">
            <w:pPr>
              <w:rPr>
                <w:lang w:eastAsia="en-US"/>
              </w:rPr>
            </w:pPr>
          </w:p>
        </w:tc>
      </w:tr>
      <w:tr w:rsidR="002D10A6" w:rsidRPr="00E85FE4" w14:paraId="79278B01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3255542E" w14:textId="77777777" w:rsidR="002D10A6" w:rsidRPr="00E85FE4" w:rsidRDefault="002D10A6" w:rsidP="00E85FE4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E8B28EE" w14:textId="77777777" w:rsidR="002D10A6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0BADD921" w14:textId="77777777" w:rsidR="002D10A6" w:rsidRPr="001651FF" w:rsidRDefault="002D10A6" w:rsidP="002D1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</w:tcPr>
          <w:p w14:paraId="276F6FFA" w14:textId="77777777" w:rsidR="002D10A6" w:rsidRPr="001651FF" w:rsidRDefault="002D10A6" w:rsidP="00BB4D1C">
            <w:pPr>
              <w:rPr>
                <w:lang w:eastAsia="en-US"/>
              </w:rPr>
            </w:pPr>
          </w:p>
        </w:tc>
      </w:tr>
      <w:tr w:rsidR="00FD7FF7" w:rsidRPr="00E85FE4" w14:paraId="78533ADC" w14:textId="77777777" w:rsidTr="00732310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843" w:type="dxa"/>
            <w:vMerge w:val="restart"/>
          </w:tcPr>
          <w:p w14:paraId="7D0CA69C" w14:textId="77777777" w:rsidR="00FD7FF7" w:rsidRPr="00F95B77" w:rsidRDefault="00FD7FF7" w:rsidP="00F95B77">
            <w:pPr>
              <w:ind w:right="211"/>
            </w:pPr>
            <w:r w:rsidRPr="00F95B77">
              <w:t xml:space="preserve">Тема </w:t>
            </w:r>
            <w:r>
              <w:t>3.3</w:t>
            </w:r>
          </w:p>
          <w:p w14:paraId="6960BB9C" w14:textId="77777777" w:rsidR="00FD7FF7" w:rsidRPr="00F95B77" w:rsidRDefault="00FD7FF7" w:rsidP="00F95B77">
            <w:pPr>
              <w:ind w:right="211"/>
              <w:rPr>
                <w:iCs/>
                <w:color w:val="000000"/>
                <w:spacing w:val="1"/>
              </w:rPr>
            </w:pPr>
            <w:r w:rsidRPr="00F95B77">
              <w:rPr>
                <w:b/>
              </w:rPr>
              <w:t xml:space="preserve">Диаграммы в </w:t>
            </w:r>
            <w:r w:rsidRPr="00F95B77">
              <w:rPr>
                <w:b/>
                <w:lang w:val="en-US"/>
              </w:rPr>
              <w:t>Excel</w:t>
            </w:r>
            <w:r w:rsidRPr="00F95B77">
              <w:rPr>
                <w:b/>
              </w:rPr>
              <w:t>, создание, редактирование.</w:t>
            </w:r>
            <w:r w:rsidRPr="00F95B77">
              <w:t xml:space="preserve"> </w:t>
            </w:r>
            <w:r w:rsidRPr="00F95B77">
              <w:rPr>
                <w:b/>
              </w:rPr>
              <w:t>Создание сводной таблицы</w:t>
            </w:r>
          </w:p>
        </w:tc>
        <w:tc>
          <w:tcPr>
            <w:tcW w:w="4140" w:type="dxa"/>
          </w:tcPr>
          <w:p w14:paraId="3F0A4323" w14:textId="6FE3FB03" w:rsidR="00FD7FF7" w:rsidRPr="001F2DC6" w:rsidRDefault="00727B6A" w:rsidP="002D28BF">
            <w:pPr>
              <w:ind w:right="211"/>
              <w:jc w:val="both"/>
            </w:pPr>
            <w:r>
              <w:rPr>
                <w:b/>
              </w:rPr>
              <w:t>Практические занятия</w:t>
            </w:r>
            <w:r w:rsidR="00FD7FF7">
              <w:rPr>
                <w:b/>
              </w:rPr>
              <w:t xml:space="preserve">: </w:t>
            </w:r>
            <w:r w:rsidR="00D145B9">
              <w:rPr>
                <w:b/>
                <w:iCs/>
                <w:color w:val="000000"/>
                <w:spacing w:val="1"/>
              </w:rPr>
              <w:t>№</w:t>
            </w:r>
            <w:r w:rsidR="00FD7FF7">
              <w:rPr>
                <w:b/>
                <w:iCs/>
                <w:color w:val="000000"/>
                <w:spacing w:val="1"/>
              </w:rPr>
              <w:t xml:space="preserve"> 14</w:t>
            </w:r>
            <w:r w:rsidR="00D145B9">
              <w:rPr>
                <w:b/>
                <w:iCs/>
                <w:color w:val="000000"/>
                <w:spacing w:val="1"/>
              </w:rPr>
              <w:t>, 15</w:t>
            </w:r>
            <w:r w:rsidR="00FD7FF7" w:rsidRPr="00E85FE4">
              <w:rPr>
                <w:b/>
                <w:iCs/>
                <w:color w:val="000000"/>
                <w:spacing w:val="1"/>
              </w:rPr>
              <w:t>:</w:t>
            </w:r>
          </w:p>
        </w:tc>
        <w:tc>
          <w:tcPr>
            <w:tcW w:w="2239" w:type="dxa"/>
          </w:tcPr>
          <w:p w14:paraId="07BE6C09" w14:textId="77777777" w:rsidR="00FD7FF7" w:rsidRPr="001651FF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  <w:vMerge w:val="restart"/>
          </w:tcPr>
          <w:p w14:paraId="2F435256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44BA8881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43139FD8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62E7F948" w14:textId="77777777" w:rsidR="00FD7FF7" w:rsidRPr="001651FF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FD7FF7" w:rsidRPr="00E85FE4" w14:paraId="6023DF03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2C0605DB" w14:textId="77777777" w:rsidR="00FD7FF7" w:rsidRPr="00E85FE4" w:rsidRDefault="00FD7FF7" w:rsidP="00F95B77">
            <w:pPr>
              <w:ind w:right="211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7E1B66D1" w14:textId="77777777" w:rsidR="00FD7FF7" w:rsidRPr="00DD44C3" w:rsidRDefault="00FD7FF7" w:rsidP="00C36427">
            <w:pPr>
              <w:pStyle w:val="afd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17"/>
            </w:pPr>
            <w:r w:rsidRPr="00DD44C3">
              <w:t xml:space="preserve">Диаграммы в </w:t>
            </w:r>
            <w:r w:rsidRPr="004D5C15">
              <w:rPr>
                <w:lang w:val="en-US"/>
              </w:rPr>
              <w:t>Excel</w:t>
            </w:r>
            <w:r w:rsidRPr="00DD44C3">
              <w:t>, создание, редактирование. Форматирование диаграмм. Создание линии тренда.</w:t>
            </w:r>
          </w:p>
        </w:tc>
        <w:tc>
          <w:tcPr>
            <w:tcW w:w="2239" w:type="dxa"/>
          </w:tcPr>
          <w:p w14:paraId="7C444BF8" w14:textId="77777777" w:rsidR="00FD7FF7" w:rsidRPr="001651FF" w:rsidRDefault="00FD7FF7" w:rsidP="0001435C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4</w:t>
            </w:r>
            <w:r w:rsidR="00C301A8">
              <w:rPr>
                <w:i/>
                <w:iCs/>
                <w:color w:val="000000"/>
                <w:spacing w:val="1"/>
              </w:rPr>
              <w:t>/4</w:t>
            </w:r>
          </w:p>
        </w:tc>
        <w:tc>
          <w:tcPr>
            <w:tcW w:w="2126" w:type="dxa"/>
            <w:vMerge/>
          </w:tcPr>
          <w:p w14:paraId="63236699" w14:textId="77777777" w:rsidR="00FD7FF7" w:rsidRPr="001651FF" w:rsidRDefault="00FD7FF7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</w:p>
        </w:tc>
      </w:tr>
      <w:tr w:rsidR="00FD7FF7" w:rsidRPr="00E85FE4" w14:paraId="15A60379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5B2F515A" w14:textId="77777777" w:rsidR="00FD7FF7" w:rsidRPr="00A11D23" w:rsidRDefault="00FD7FF7" w:rsidP="00F95B77">
            <w:pPr>
              <w:ind w:right="211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4150CCAD" w14:textId="3C411E58" w:rsidR="00FD7FF7" w:rsidRPr="00A11D23" w:rsidRDefault="00FD7FF7" w:rsidP="00C36427">
            <w:pPr>
              <w:pStyle w:val="afd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17"/>
            </w:pPr>
            <w:r w:rsidRPr="00F95B77">
              <w:t>Создание сводной таблицы</w:t>
            </w:r>
            <w:r>
              <w:t xml:space="preserve">. </w:t>
            </w:r>
            <w:r w:rsidRPr="00F95B77">
              <w:t xml:space="preserve"> </w:t>
            </w:r>
            <w:r w:rsidRPr="00A11D23">
              <w:t>Группировка по полю. Построение отчета. Обновление таблицы. Сортировка данных. Вычисление итогов. Консолидация данных.</w:t>
            </w:r>
          </w:p>
        </w:tc>
        <w:tc>
          <w:tcPr>
            <w:tcW w:w="2239" w:type="dxa"/>
          </w:tcPr>
          <w:p w14:paraId="53C8E0AA" w14:textId="77777777" w:rsidR="00FD7FF7" w:rsidRPr="001651FF" w:rsidRDefault="00FD7FF7" w:rsidP="008D7D4D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4</w:t>
            </w:r>
          </w:p>
        </w:tc>
        <w:tc>
          <w:tcPr>
            <w:tcW w:w="2126" w:type="dxa"/>
            <w:vMerge w:val="restart"/>
          </w:tcPr>
          <w:p w14:paraId="5C5FAF1A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1.2., ПК1.4.</w:t>
            </w:r>
          </w:p>
          <w:p w14:paraId="5DCD4E03" w14:textId="77777777" w:rsidR="00C058CB" w:rsidRPr="001651FF" w:rsidRDefault="00C058CB" w:rsidP="00C058C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2836B391" w14:textId="77777777" w:rsidR="00C058CB" w:rsidRDefault="00C058CB" w:rsidP="00C05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5593796C" w14:textId="77777777" w:rsidR="00FD7FF7" w:rsidRPr="001651FF" w:rsidRDefault="00C058CB" w:rsidP="00C058CB">
            <w:pPr>
              <w:ind w:right="211"/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FD7FF7" w:rsidRPr="00E85FE4" w14:paraId="2F4AF1DC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1CDFE744" w14:textId="77777777" w:rsidR="00FD7FF7" w:rsidRPr="00A11D23" w:rsidRDefault="00FD7FF7" w:rsidP="00F95B77">
            <w:pPr>
              <w:ind w:right="211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54B7D8EB" w14:textId="77777777" w:rsidR="00FD7FF7" w:rsidRPr="00A11D23" w:rsidRDefault="00FD7FF7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9D5D28">
              <w:rPr>
                <w:b/>
              </w:rPr>
              <w:t xml:space="preserve">Лабораторные работы: </w:t>
            </w:r>
          </w:p>
        </w:tc>
        <w:tc>
          <w:tcPr>
            <w:tcW w:w="2239" w:type="dxa"/>
          </w:tcPr>
          <w:p w14:paraId="2C099892" w14:textId="77777777" w:rsidR="00FD7FF7" w:rsidRPr="001651FF" w:rsidRDefault="00FD7FF7" w:rsidP="00934DD8">
            <w:pPr>
              <w:ind w:right="34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072EF3C8" w14:textId="77777777" w:rsidR="00FD7FF7" w:rsidRPr="001651FF" w:rsidRDefault="00FD7FF7" w:rsidP="00674004">
            <w:pPr>
              <w:rPr>
                <w:lang w:eastAsia="en-US"/>
              </w:rPr>
            </w:pPr>
          </w:p>
        </w:tc>
      </w:tr>
      <w:tr w:rsidR="005E2390" w:rsidRPr="00E85FE4" w14:paraId="449D9212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692D5338" w14:textId="77777777" w:rsidR="005E2390" w:rsidRPr="00A11D23" w:rsidRDefault="005E2390" w:rsidP="00F95B77">
            <w:pPr>
              <w:ind w:right="211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ADE846E" w14:textId="77777777" w:rsidR="005E2390" w:rsidRPr="009D5D28" w:rsidRDefault="005E2390" w:rsidP="0016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2239" w:type="dxa"/>
          </w:tcPr>
          <w:p w14:paraId="158B37D2" w14:textId="77777777" w:rsidR="005E2390" w:rsidRPr="001651FF" w:rsidRDefault="005E2390" w:rsidP="00934DD8">
            <w:pPr>
              <w:ind w:right="34"/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18E92E2F" w14:textId="77777777" w:rsidR="005E2390" w:rsidRPr="001651FF" w:rsidRDefault="005E2390" w:rsidP="00674004">
            <w:pPr>
              <w:rPr>
                <w:lang w:eastAsia="en-US"/>
              </w:rPr>
            </w:pPr>
          </w:p>
        </w:tc>
      </w:tr>
      <w:tr w:rsidR="00FD7FF7" w:rsidRPr="00E85FE4" w14:paraId="6537CAB7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6BF9A3F0" w14:textId="77777777" w:rsidR="00FD7FF7" w:rsidRPr="00A11D23" w:rsidRDefault="00FD7FF7" w:rsidP="00F95B77">
            <w:pPr>
              <w:ind w:right="211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63132180" w14:textId="77777777" w:rsidR="00FD7FF7" w:rsidRDefault="00FD7FF7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6FF91A51" w14:textId="77777777" w:rsidR="00FD7FF7" w:rsidRPr="001651FF" w:rsidRDefault="00FD7FF7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42738811" w14:textId="77777777" w:rsidR="00FD7FF7" w:rsidRPr="001651FF" w:rsidRDefault="00FD7FF7" w:rsidP="00674004">
            <w:pPr>
              <w:rPr>
                <w:lang w:eastAsia="en-US"/>
              </w:rPr>
            </w:pPr>
          </w:p>
        </w:tc>
      </w:tr>
      <w:tr w:rsidR="00FD7FF7" w:rsidRPr="00E85FE4" w14:paraId="762C5FD6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Align w:val="center"/>
          </w:tcPr>
          <w:p w14:paraId="2868C6D1" w14:textId="77777777" w:rsidR="00FD7FF7" w:rsidRPr="00A11D23" w:rsidRDefault="00FD7FF7" w:rsidP="00F95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A11D23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</w:p>
        </w:tc>
        <w:tc>
          <w:tcPr>
            <w:tcW w:w="4140" w:type="dxa"/>
            <w:vAlign w:val="center"/>
          </w:tcPr>
          <w:p w14:paraId="56A00ED3" w14:textId="77777777" w:rsidR="00FD7FF7" w:rsidRPr="00A11D23" w:rsidRDefault="00FD7FF7" w:rsidP="002D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A11D23">
              <w:rPr>
                <w:b/>
              </w:rPr>
              <w:t>Системы управления базами данных</w:t>
            </w:r>
          </w:p>
        </w:tc>
        <w:tc>
          <w:tcPr>
            <w:tcW w:w="2239" w:type="dxa"/>
          </w:tcPr>
          <w:p w14:paraId="556598C1" w14:textId="77777777" w:rsidR="00FD7FF7" w:rsidRPr="001651FF" w:rsidRDefault="00FD7FF7" w:rsidP="00426E6E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6</w:t>
            </w:r>
          </w:p>
        </w:tc>
        <w:tc>
          <w:tcPr>
            <w:tcW w:w="2126" w:type="dxa"/>
          </w:tcPr>
          <w:p w14:paraId="35A217BB" w14:textId="77777777" w:rsidR="005E2390" w:rsidRPr="001651FF" w:rsidRDefault="005E2390" w:rsidP="005E2390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ПК1.4.</w:t>
            </w:r>
          </w:p>
          <w:p w14:paraId="26751ED4" w14:textId="77777777" w:rsidR="00FD7FF7" w:rsidRPr="001651FF" w:rsidRDefault="005E2390" w:rsidP="005E2390">
            <w:pPr>
              <w:rPr>
                <w:i/>
                <w:iCs/>
                <w:color w:val="000000"/>
                <w:spacing w:val="1"/>
              </w:rPr>
            </w:pPr>
            <w:r w:rsidRPr="001651FF">
              <w:rPr>
                <w:lang w:eastAsia="en-US"/>
              </w:rPr>
              <w:t>ПК 2.</w:t>
            </w:r>
            <w:proofErr w:type="gramStart"/>
            <w:r w:rsidRPr="001651FF">
              <w:rPr>
                <w:lang w:eastAsia="en-US"/>
              </w:rPr>
              <w:t>3.ПК</w:t>
            </w:r>
            <w:proofErr w:type="gramEnd"/>
            <w:r w:rsidRPr="001651FF">
              <w:rPr>
                <w:lang w:eastAsia="en-US"/>
              </w:rPr>
              <w:t xml:space="preserve"> 5.1.-5.2.ОК.01-ОК.04, ОК.09</w:t>
            </w:r>
            <w:r>
              <w:rPr>
                <w:lang w:eastAsia="en-US"/>
              </w:rPr>
              <w:t xml:space="preserve">; ЛР4, ЛР10, </w:t>
            </w:r>
            <w:r>
              <w:rPr>
                <w:lang w:eastAsia="en-US"/>
              </w:rPr>
              <w:lastRenderedPageBreak/>
              <w:t>ЛР13, ЛР14, ЛР15, ЛР16, ЛР17</w:t>
            </w:r>
          </w:p>
        </w:tc>
      </w:tr>
      <w:tr w:rsidR="00FD7FF7" w:rsidRPr="00E85FE4" w14:paraId="69DA2554" w14:textId="77777777" w:rsidTr="00732310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1843" w:type="dxa"/>
            <w:vMerge w:val="restart"/>
          </w:tcPr>
          <w:p w14:paraId="1F65971F" w14:textId="77777777" w:rsidR="00FD7FF7" w:rsidRPr="00F95B77" w:rsidRDefault="00FD7FF7" w:rsidP="00F95B77">
            <w:pPr>
              <w:ind w:right="211"/>
            </w:pPr>
            <w:r w:rsidRPr="00F95B77">
              <w:lastRenderedPageBreak/>
              <w:t>Тема 4.1</w:t>
            </w:r>
          </w:p>
          <w:p w14:paraId="176335D7" w14:textId="77777777" w:rsidR="00FD7FF7" w:rsidRPr="00F95B77" w:rsidRDefault="00FD7FF7" w:rsidP="00F95B77">
            <w:pPr>
              <w:ind w:right="211"/>
              <w:rPr>
                <w:iCs/>
                <w:color w:val="000000"/>
                <w:spacing w:val="1"/>
              </w:rPr>
            </w:pPr>
            <w:r w:rsidRPr="00F95B77">
              <w:rPr>
                <w:b/>
              </w:rPr>
              <w:t>Работа с базами данных. Создание отчетов, запросов</w:t>
            </w:r>
          </w:p>
        </w:tc>
        <w:tc>
          <w:tcPr>
            <w:tcW w:w="4140" w:type="dxa"/>
          </w:tcPr>
          <w:p w14:paraId="541527B6" w14:textId="0FA801A2" w:rsidR="00FD7FF7" w:rsidRPr="00A11D23" w:rsidRDefault="00FD7FF7" w:rsidP="002D28BF">
            <w:pPr>
              <w:ind w:right="211"/>
              <w:jc w:val="both"/>
            </w:pPr>
            <w:r>
              <w:rPr>
                <w:b/>
              </w:rPr>
              <w:t xml:space="preserve">Практическая работа: </w:t>
            </w:r>
            <w:r>
              <w:rPr>
                <w:b/>
                <w:iCs/>
                <w:color w:val="000000"/>
                <w:spacing w:val="1"/>
              </w:rPr>
              <w:t>№1</w:t>
            </w:r>
            <w:r w:rsidR="00D145B9">
              <w:rPr>
                <w:b/>
                <w:iCs/>
                <w:color w:val="000000"/>
                <w:spacing w:val="1"/>
              </w:rPr>
              <w:t>6</w:t>
            </w:r>
            <w:r w:rsidRPr="00E85FE4">
              <w:rPr>
                <w:b/>
                <w:iCs/>
                <w:color w:val="000000"/>
                <w:spacing w:val="1"/>
              </w:rPr>
              <w:t>:</w:t>
            </w:r>
          </w:p>
        </w:tc>
        <w:tc>
          <w:tcPr>
            <w:tcW w:w="2239" w:type="dxa"/>
          </w:tcPr>
          <w:p w14:paraId="4AA14A35" w14:textId="77777777" w:rsidR="00FD7FF7" w:rsidRPr="001651FF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</w:tcPr>
          <w:p w14:paraId="28A8ABF9" w14:textId="77777777" w:rsidR="00FD7FF7" w:rsidRPr="001651FF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FD7FF7" w:rsidRPr="00E85FE4" w14:paraId="7676AE2A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70D6F85B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202AA08" w14:textId="1CE1D420" w:rsidR="00FD7FF7" w:rsidRPr="00DD44C3" w:rsidRDefault="00FD7FF7" w:rsidP="0072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1" w:hanging="341"/>
            </w:pPr>
            <w:r>
              <w:t xml:space="preserve">15. </w:t>
            </w:r>
            <w:r w:rsidRPr="00AF68D2">
              <w:t>Базы данных. Принципы построения. Таблицы. Формы.  Создание запросов и отчетов. Выполнение индивидуального практического задания. Базы данных.  Создание запросов и отчетов.</w:t>
            </w:r>
          </w:p>
        </w:tc>
        <w:tc>
          <w:tcPr>
            <w:tcW w:w="2239" w:type="dxa"/>
          </w:tcPr>
          <w:p w14:paraId="3B41A8D5" w14:textId="77777777" w:rsidR="00FD7FF7" w:rsidRPr="001651FF" w:rsidRDefault="00FD7FF7" w:rsidP="008D7D4D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6</w:t>
            </w:r>
          </w:p>
        </w:tc>
        <w:tc>
          <w:tcPr>
            <w:tcW w:w="2126" w:type="dxa"/>
            <w:vMerge w:val="restart"/>
          </w:tcPr>
          <w:p w14:paraId="60F6C880" w14:textId="77777777" w:rsidR="00FD7FF7" w:rsidRPr="001651FF" w:rsidRDefault="00FD7FF7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</w:p>
        </w:tc>
      </w:tr>
      <w:tr w:rsidR="00C1007F" w:rsidRPr="00E85FE4" w14:paraId="7495D589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42046F07" w14:textId="77777777" w:rsidR="00C1007F" w:rsidRPr="00E85FE4" w:rsidRDefault="00C1007F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3F243D6E" w14:textId="77777777" w:rsidR="00C1007F" w:rsidRDefault="00C1007F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2239" w:type="dxa"/>
          </w:tcPr>
          <w:p w14:paraId="6C556F4A" w14:textId="77777777" w:rsidR="00C1007F" w:rsidRPr="001651FF" w:rsidRDefault="00C1007F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249B4AEB" w14:textId="77777777" w:rsidR="00C1007F" w:rsidRPr="001651FF" w:rsidRDefault="00C1007F" w:rsidP="00674004">
            <w:pPr>
              <w:rPr>
                <w:lang w:eastAsia="en-US"/>
              </w:rPr>
            </w:pPr>
          </w:p>
        </w:tc>
      </w:tr>
      <w:tr w:rsidR="00FD7FF7" w:rsidRPr="00E85FE4" w14:paraId="77E6FE74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332DE381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027D93B9" w14:textId="77777777" w:rsidR="00FD7FF7" w:rsidRPr="00AF68D2" w:rsidRDefault="00FD7FF7" w:rsidP="000B2C3D">
            <w:pPr>
              <w:pStyle w:val="af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0"/>
            </w:pPr>
            <w:r w:rsidRPr="00E85FE4">
              <w:rPr>
                <w:b/>
              </w:rPr>
              <w:t>Лабораторные работы</w:t>
            </w:r>
            <w:r>
              <w:rPr>
                <w:b/>
              </w:rPr>
              <w:t xml:space="preserve">: </w:t>
            </w:r>
          </w:p>
        </w:tc>
        <w:tc>
          <w:tcPr>
            <w:tcW w:w="2239" w:type="dxa"/>
          </w:tcPr>
          <w:p w14:paraId="2698DB1A" w14:textId="77777777" w:rsidR="00FD7FF7" w:rsidRPr="001651FF" w:rsidRDefault="00FD7FF7" w:rsidP="00934DD8">
            <w:pPr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511A4572" w14:textId="77777777" w:rsidR="00FD7FF7" w:rsidRPr="001651FF" w:rsidRDefault="00FD7FF7" w:rsidP="00674004">
            <w:pPr>
              <w:rPr>
                <w:lang w:eastAsia="en-US"/>
              </w:rPr>
            </w:pPr>
          </w:p>
        </w:tc>
      </w:tr>
      <w:tr w:rsidR="00FD7FF7" w:rsidRPr="00E85FE4" w14:paraId="5ADDB1B9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73BC9263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2448CFAF" w14:textId="77777777" w:rsidR="00FD7FF7" w:rsidRDefault="00FD7FF7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18543FD3" w14:textId="77777777" w:rsidR="00FD7FF7" w:rsidRPr="001651FF" w:rsidRDefault="00FD7FF7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73212D8F" w14:textId="77777777" w:rsidR="00FD7FF7" w:rsidRPr="001651FF" w:rsidRDefault="00FD7FF7" w:rsidP="00674004">
            <w:pPr>
              <w:rPr>
                <w:lang w:eastAsia="en-US"/>
              </w:rPr>
            </w:pPr>
          </w:p>
        </w:tc>
      </w:tr>
      <w:tr w:rsidR="00FD7FF7" w:rsidRPr="00E85FE4" w14:paraId="5E63308C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Align w:val="center"/>
          </w:tcPr>
          <w:p w14:paraId="05F7D9E8" w14:textId="77777777" w:rsidR="00FD7FF7" w:rsidRPr="00A11D23" w:rsidRDefault="00FD7FF7" w:rsidP="00F95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A11D23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</w:p>
        </w:tc>
        <w:tc>
          <w:tcPr>
            <w:tcW w:w="4140" w:type="dxa"/>
            <w:vAlign w:val="center"/>
          </w:tcPr>
          <w:p w14:paraId="106F48A4" w14:textId="77777777" w:rsidR="00FD7FF7" w:rsidRPr="00A11D23" w:rsidRDefault="00FD7FF7" w:rsidP="002D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A11D23">
              <w:rPr>
                <w:b/>
              </w:rPr>
              <w:t>Презентации как средство представления информации</w:t>
            </w:r>
          </w:p>
        </w:tc>
        <w:tc>
          <w:tcPr>
            <w:tcW w:w="2239" w:type="dxa"/>
          </w:tcPr>
          <w:p w14:paraId="18426744" w14:textId="77777777" w:rsidR="00FD7FF7" w:rsidRPr="001651FF" w:rsidRDefault="00FD7FF7" w:rsidP="00426E6E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6</w:t>
            </w:r>
          </w:p>
        </w:tc>
        <w:tc>
          <w:tcPr>
            <w:tcW w:w="2126" w:type="dxa"/>
            <w:vMerge w:val="restart"/>
          </w:tcPr>
          <w:p w14:paraId="46804B35" w14:textId="77777777" w:rsidR="00FD7FF7" w:rsidRPr="001651FF" w:rsidRDefault="00FD7FF7" w:rsidP="002E29B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ПК1.4.</w:t>
            </w:r>
          </w:p>
          <w:p w14:paraId="42D2103D" w14:textId="77777777" w:rsidR="00FD7FF7" w:rsidRPr="001651FF" w:rsidRDefault="00FD7FF7" w:rsidP="002E29B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2.3.</w:t>
            </w:r>
          </w:p>
          <w:p w14:paraId="0FC5C1CA" w14:textId="77777777" w:rsidR="00FD7FF7" w:rsidRPr="001651FF" w:rsidRDefault="00FD7FF7" w:rsidP="002E29BB">
            <w:pPr>
              <w:rPr>
                <w:lang w:eastAsia="en-US"/>
              </w:rPr>
            </w:pPr>
            <w:r w:rsidRPr="001651FF">
              <w:rPr>
                <w:lang w:eastAsia="en-US"/>
              </w:rPr>
              <w:t>ПК 5.1.-5.2.</w:t>
            </w:r>
          </w:p>
          <w:p w14:paraId="30A81CC1" w14:textId="77777777" w:rsidR="00FD7FF7" w:rsidRDefault="00FD7FF7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651FF">
              <w:rPr>
                <w:lang w:eastAsia="en-US"/>
              </w:rPr>
              <w:t>ОК.01-ОК.04, ОК.09</w:t>
            </w:r>
            <w:r>
              <w:rPr>
                <w:lang w:eastAsia="en-US"/>
              </w:rPr>
              <w:t>;</w:t>
            </w:r>
          </w:p>
          <w:p w14:paraId="3C63DEB2" w14:textId="77777777" w:rsidR="00FD7FF7" w:rsidRPr="001651FF" w:rsidRDefault="00FD7FF7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  <w:r>
              <w:rPr>
                <w:lang w:eastAsia="en-US"/>
              </w:rPr>
              <w:t>ЛР4, ЛР10, ЛР13, ЛР14, ЛР15, ЛР16, ЛР17</w:t>
            </w:r>
          </w:p>
        </w:tc>
      </w:tr>
      <w:tr w:rsidR="00FD7FF7" w:rsidRPr="00E85FE4" w14:paraId="5910B92F" w14:textId="77777777" w:rsidTr="00732310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843" w:type="dxa"/>
            <w:vMerge w:val="restart"/>
          </w:tcPr>
          <w:p w14:paraId="1E4A5B8E" w14:textId="77777777" w:rsidR="00FD7FF7" w:rsidRPr="00F95B77" w:rsidRDefault="00FD7FF7" w:rsidP="00F95B77">
            <w:pPr>
              <w:ind w:right="211"/>
            </w:pPr>
            <w:r w:rsidRPr="00F95B77">
              <w:t>Тема 5.1</w:t>
            </w:r>
          </w:p>
          <w:p w14:paraId="25A71142" w14:textId="77777777" w:rsidR="00FD7FF7" w:rsidRPr="00E85FE4" w:rsidRDefault="00FD7FF7" w:rsidP="00F95B77">
            <w:pPr>
              <w:ind w:right="211"/>
              <w:rPr>
                <w:i/>
                <w:iCs/>
                <w:color w:val="000000"/>
                <w:spacing w:val="1"/>
              </w:rPr>
            </w:pPr>
            <w:r w:rsidRPr="00F95B77">
              <w:rPr>
                <w:b/>
              </w:rPr>
              <w:t xml:space="preserve">Создание презентаций. Настройка </w:t>
            </w:r>
            <w:proofErr w:type="spellStart"/>
            <w:r w:rsidRPr="00F95B77">
              <w:rPr>
                <w:b/>
              </w:rPr>
              <w:t>анимаций</w:t>
            </w:r>
            <w:proofErr w:type="spellEnd"/>
            <w:r w:rsidRPr="00F95B77">
              <w:rPr>
                <w:b/>
              </w:rPr>
              <w:t>, эффектов</w:t>
            </w:r>
          </w:p>
        </w:tc>
        <w:tc>
          <w:tcPr>
            <w:tcW w:w="4140" w:type="dxa"/>
          </w:tcPr>
          <w:p w14:paraId="154DCD12" w14:textId="542DC879" w:rsidR="00FD7FF7" w:rsidRPr="001F2DC6" w:rsidRDefault="00727B6A" w:rsidP="0035393E">
            <w:pPr>
              <w:ind w:right="211"/>
              <w:jc w:val="both"/>
            </w:pPr>
            <w:r>
              <w:rPr>
                <w:b/>
              </w:rPr>
              <w:t>Практическое занятие</w:t>
            </w:r>
            <w:r w:rsidR="00FD7FF7">
              <w:rPr>
                <w:b/>
              </w:rPr>
              <w:t xml:space="preserve">: </w:t>
            </w:r>
            <w:r w:rsidR="00FD7FF7">
              <w:rPr>
                <w:b/>
                <w:iCs/>
                <w:color w:val="000000"/>
                <w:spacing w:val="1"/>
              </w:rPr>
              <w:t>№ 1</w:t>
            </w:r>
            <w:r w:rsidR="00D145B9">
              <w:rPr>
                <w:b/>
                <w:iCs/>
                <w:color w:val="000000"/>
                <w:spacing w:val="1"/>
              </w:rPr>
              <w:t>7</w:t>
            </w:r>
            <w:r w:rsidR="00FD7FF7" w:rsidRPr="00E85FE4">
              <w:rPr>
                <w:b/>
                <w:iCs/>
                <w:color w:val="000000"/>
                <w:spacing w:val="1"/>
              </w:rPr>
              <w:t>:</w:t>
            </w:r>
          </w:p>
        </w:tc>
        <w:tc>
          <w:tcPr>
            <w:tcW w:w="2239" w:type="dxa"/>
          </w:tcPr>
          <w:p w14:paraId="64C0F8F0" w14:textId="77777777" w:rsidR="00FD7FF7" w:rsidRPr="001651FF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2126" w:type="dxa"/>
            <w:vMerge/>
          </w:tcPr>
          <w:p w14:paraId="5A1B0160" w14:textId="77777777" w:rsidR="00FD7FF7" w:rsidRPr="001651FF" w:rsidRDefault="00FD7FF7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</w:p>
        </w:tc>
      </w:tr>
      <w:tr w:rsidR="00FD7FF7" w:rsidRPr="00E85FE4" w14:paraId="7CC14C30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719D1CD5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3A9FC969" w14:textId="7D15204E" w:rsidR="00FD7FF7" w:rsidRPr="0092222C" w:rsidRDefault="00FD7FF7" w:rsidP="00B40180">
            <w:pPr>
              <w:pStyle w:val="afd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83" w:hanging="526"/>
              <w:rPr>
                <w:b/>
                <w:i/>
              </w:rPr>
            </w:pPr>
            <w:r w:rsidRPr="00D71001">
              <w:t xml:space="preserve">Создание презентаций. Настройка </w:t>
            </w:r>
            <w:proofErr w:type="spellStart"/>
            <w:r w:rsidRPr="00D71001">
              <w:t>анимаций</w:t>
            </w:r>
            <w:proofErr w:type="spellEnd"/>
            <w:r w:rsidRPr="00D71001">
              <w:t>, эффектов</w:t>
            </w:r>
            <w:r>
              <w:t xml:space="preserve">. </w:t>
            </w:r>
            <w:r w:rsidRPr="00DD44C3">
              <w:t xml:space="preserve"> </w:t>
            </w:r>
            <w:proofErr w:type="spellStart"/>
            <w:r w:rsidRPr="00DD44C3">
              <w:t>PowerPoint</w:t>
            </w:r>
            <w:proofErr w:type="spellEnd"/>
            <w:r w:rsidRPr="00DD44C3">
              <w:t xml:space="preserve">. Создание слайдов. Настройка </w:t>
            </w:r>
            <w:proofErr w:type="spellStart"/>
            <w:r w:rsidRPr="00DD44C3">
              <w:t>анимаций</w:t>
            </w:r>
            <w:proofErr w:type="spellEnd"/>
            <w:r>
              <w:t xml:space="preserve">. </w:t>
            </w:r>
            <w:r w:rsidRPr="00DD44C3">
              <w:t xml:space="preserve"> Добавление эффектов. Вставка гиперссылок.</w:t>
            </w:r>
            <w:r>
              <w:t xml:space="preserve"> </w:t>
            </w:r>
            <w:r w:rsidRPr="00DD44C3">
              <w:t xml:space="preserve"> Выполне</w:t>
            </w:r>
            <w:r>
              <w:t>ние индивидуального задания.</w:t>
            </w:r>
            <w:r w:rsidR="00B40180">
              <w:t xml:space="preserve"> </w:t>
            </w:r>
            <w:r w:rsidRPr="00DD44C3">
              <w:t xml:space="preserve">«Создание презентации </w:t>
            </w:r>
            <w:proofErr w:type="spellStart"/>
            <w:r w:rsidRPr="00DD44C3">
              <w:t>PowerPoint</w:t>
            </w:r>
            <w:proofErr w:type="spellEnd"/>
            <w:r w:rsidRPr="00DD44C3">
              <w:t xml:space="preserve"> «Моя профессия».</w:t>
            </w:r>
          </w:p>
        </w:tc>
        <w:tc>
          <w:tcPr>
            <w:tcW w:w="2239" w:type="dxa"/>
          </w:tcPr>
          <w:p w14:paraId="1EFEA4F4" w14:textId="77777777" w:rsidR="00FD7FF7" w:rsidRPr="001651FF" w:rsidRDefault="00FD7FF7" w:rsidP="008D7D4D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6</w:t>
            </w:r>
          </w:p>
        </w:tc>
        <w:tc>
          <w:tcPr>
            <w:tcW w:w="2126" w:type="dxa"/>
            <w:vMerge/>
          </w:tcPr>
          <w:p w14:paraId="2A0AD605" w14:textId="77777777" w:rsidR="00FD7FF7" w:rsidRPr="001651FF" w:rsidRDefault="00FD7FF7" w:rsidP="002E2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spacing w:val="1"/>
              </w:rPr>
            </w:pPr>
          </w:p>
        </w:tc>
      </w:tr>
      <w:tr w:rsidR="00FD7FF7" w:rsidRPr="00E85FE4" w14:paraId="5317CF21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1E94CD7E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4D9C1E95" w14:textId="77777777" w:rsidR="00FD7FF7" w:rsidRPr="00DD44C3" w:rsidRDefault="00FD7FF7" w:rsidP="000B2C3D">
            <w:pPr>
              <w:pStyle w:val="af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0"/>
            </w:pPr>
            <w:r w:rsidRPr="00E85FE4">
              <w:rPr>
                <w:b/>
              </w:rPr>
              <w:t>Лабораторные работы</w:t>
            </w:r>
            <w:r>
              <w:rPr>
                <w:b/>
              </w:rPr>
              <w:t xml:space="preserve">: </w:t>
            </w:r>
          </w:p>
        </w:tc>
        <w:tc>
          <w:tcPr>
            <w:tcW w:w="2239" w:type="dxa"/>
          </w:tcPr>
          <w:p w14:paraId="794E22BA" w14:textId="77777777" w:rsidR="00FD7FF7" w:rsidRPr="001651FF" w:rsidRDefault="00FD7FF7" w:rsidP="00934DD8">
            <w:pPr>
              <w:ind w:right="34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4597294A" w14:textId="77777777" w:rsidR="00FD7FF7" w:rsidRPr="001651FF" w:rsidRDefault="00FD7FF7" w:rsidP="002E29BB">
            <w:pPr>
              <w:rPr>
                <w:lang w:eastAsia="en-US"/>
              </w:rPr>
            </w:pPr>
          </w:p>
        </w:tc>
      </w:tr>
      <w:tr w:rsidR="00FD7FF7" w:rsidRPr="00E85FE4" w14:paraId="24F7AD82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  <w:vMerge/>
          </w:tcPr>
          <w:p w14:paraId="5371F742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</w:tcPr>
          <w:p w14:paraId="562789C0" w14:textId="77777777" w:rsidR="00FD7FF7" w:rsidRDefault="00FD7FF7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</w:tcPr>
          <w:p w14:paraId="45DC5E5F" w14:textId="77777777" w:rsidR="00FD7FF7" w:rsidRPr="001651FF" w:rsidRDefault="00FD7FF7" w:rsidP="001A1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651FF">
              <w:t>не предусмотрено</w:t>
            </w:r>
          </w:p>
        </w:tc>
        <w:tc>
          <w:tcPr>
            <w:tcW w:w="2126" w:type="dxa"/>
            <w:vMerge/>
          </w:tcPr>
          <w:p w14:paraId="321D3143" w14:textId="77777777" w:rsidR="00FD7FF7" w:rsidRPr="001651FF" w:rsidRDefault="00FD7FF7" w:rsidP="002E29BB">
            <w:pPr>
              <w:rPr>
                <w:lang w:eastAsia="en-US"/>
              </w:rPr>
            </w:pPr>
          </w:p>
        </w:tc>
      </w:tr>
      <w:tr w:rsidR="00FD7FF7" w:rsidRPr="00E85FE4" w14:paraId="3C79F62D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1843" w:type="dxa"/>
          </w:tcPr>
          <w:p w14:paraId="4CC829B8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  <w:tc>
          <w:tcPr>
            <w:tcW w:w="4140" w:type="dxa"/>
            <w:vAlign w:val="center"/>
          </w:tcPr>
          <w:p w14:paraId="1803528D" w14:textId="77777777" w:rsidR="00FF1EE3" w:rsidRDefault="00FF1EE3" w:rsidP="00FD7FF7">
            <w:r>
              <w:t>Практическое занятие.</w:t>
            </w:r>
          </w:p>
          <w:p w14:paraId="35F55B59" w14:textId="37998801" w:rsidR="00FD7FF7" w:rsidRPr="00207C85" w:rsidRDefault="00B40180" w:rsidP="00FD7FF7">
            <w:r>
              <w:t xml:space="preserve">Дифференцированный зачет </w:t>
            </w:r>
          </w:p>
        </w:tc>
        <w:tc>
          <w:tcPr>
            <w:tcW w:w="2239" w:type="dxa"/>
          </w:tcPr>
          <w:p w14:paraId="20BE4791" w14:textId="77777777" w:rsidR="00FD7FF7" w:rsidRPr="001651FF" w:rsidRDefault="00FD7FF7" w:rsidP="008D7D4D">
            <w:pPr>
              <w:ind w:right="211"/>
              <w:jc w:val="center"/>
              <w:rPr>
                <w:i/>
                <w:iCs/>
                <w:color w:val="000000"/>
                <w:spacing w:val="1"/>
              </w:rPr>
            </w:pPr>
            <w:r w:rsidRPr="001651FF">
              <w:rPr>
                <w:i/>
                <w:iCs/>
                <w:color w:val="000000"/>
                <w:spacing w:val="1"/>
              </w:rPr>
              <w:t>2</w:t>
            </w:r>
          </w:p>
        </w:tc>
        <w:tc>
          <w:tcPr>
            <w:tcW w:w="2126" w:type="dxa"/>
          </w:tcPr>
          <w:p w14:paraId="3ECC3E2C" w14:textId="77777777" w:rsidR="00FD7FF7" w:rsidRPr="001651FF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  <w:tr w:rsidR="00FD7FF7" w:rsidRPr="00E85FE4" w14:paraId="2CAB04D8" w14:textId="77777777" w:rsidTr="00732310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5983" w:type="dxa"/>
            <w:gridSpan w:val="2"/>
          </w:tcPr>
          <w:p w14:paraId="2DE5EE2C" w14:textId="77777777" w:rsidR="00FD7FF7" w:rsidRPr="00345A09" w:rsidRDefault="00FD7FF7" w:rsidP="008D7D4D">
            <w:pPr>
              <w:jc w:val="right"/>
              <w:rPr>
                <w:b/>
              </w:rPr>
            </w:pPr>
            <w:r w:rsidRPr="00345A09">
              <w:rPr>
                <w:b/>
              </w:rPr>
              <w:t>ВСЕГО</w:t>
            </w:r>
          </w:p>
        </w:tc>
        <w:tc>
          <w:tcPr>
            <w:tcW w:w="2239" w:type="dxa"/>
          </w:tcPr>
          <w:p w14:paraId="68EECEF2" w14:textId="77777777" w:rsidR="00FD7FF7" w:rsidRPr="00345A09" w:rsidRDefault="00FD7FF7" w:rsidP="00117979">
            <w:pPr>
              <w:ind w:right="211"/>
              <w:rPr>
                <w:b/>
                <w:i/>
                <w:iCs/>
                <w:color w:val="000000"/>
                <w:spacing w:val="1"/>
              </w:rPr>
            </w:pPr>
            <w:r w:rsidRPr="00345A09">
              <w:rPr>
                <w:b/>
                <w:i/>
                <w:iCs/>
                <w:color w:val="000000"/>
                <w:spacing w:val="1"/>
              </w:rPr>
              <w:t>70</w:t>
            </w:r>
          </w:p>
        </w:tc>
        <w:tc>
          <w:tcPr>
            <w:tcW w:w="2126" w:type="dxa"/>
          </w:tcPr>
          <w:p w14:paraId="2C860643" w14:textId="77777777" w:rsidR="00FD7FF7" w:rsidRPr="00E85FE4" w:rsidRDefault="00FD7FF7" w:rsidP="002D28BF">
            <w:pPr>
              <w:ind w:right="211"/>
              <w:jc w:val="both"/>
              <w:rPr>
                <w:i/>
                <w:iCs/>
                <w:color w:val="000000"/>
                <w:spacing w:val="1"/>
              </w:rPr>
            </w:pPr>
          </w:p>
        </w:tc>
      </w:tr>
    </w:tbl>
    <w:p w14:paraId="37E59767" w14:textId="77777777" w:rsidR="007576E4" w:rsidRPr="007D1318" w:rsidRDefault="007576E4" w:rsidP="00DB36E8">
      <w:pPr>
        <w:shd w:val="clear" w:color="auto" w:fill="FFFFFF"/>
        <w:ind w:left="106" w:right="211"/>
        <w:jc w:val="both"/>
        <w:rPr>
          <w:i/>
          <w:iCs/>
          <w:color w:val="000000"/>
          <w:spacing w:val="1"/>
        </w:rPr>
      </w:pPr>
    </w:p>
    <w:p w14:paraId="7DEE2873" w14:textId="03B281AA" w:rsidR="00732310" w:rsidRDefault="00732310">
      <w:pPr>
        <w:rPr>
          <w:b/>
        </w:rPr>
      </w:pPr>
      <w:bookmarkStart w:id="1" w:name="_Toc418106111"/>
      <w:r>
        <w:rPr>
          <w:b/>
        </w:rPr>
        <w:br w:type="page"/>
      </w:r>
    </w:p>
    <w:p w14:paraId="7224FED7" w14:textId="77777777" w:rsidR="00934DD8" w:rsidRDefault="00934DD8">
      <w:pPr>
        <w:rPr>
          <w:b/>
        </w:rPr>
      </w:pPr>
    </w:p>
    <w:p w14:paraId="3492C268" w14:textId="77777777" w:rsidR="00B210CF" w:rsidRPr="00810C13" w:rsidRDefault="00CC475D" w:rsidP="007D1318">
      <w:pPr>
        <w:pStyle w:val="1"/>
        <w:jc w:val="center"/>
        <w:rPr>
          <w:bCs/>
          <w:sz w:val="24"/>
        </w:rPr>
      </w:pPr>
      <w:r w:rsidRPr="00810C13">
        <w:rPr>
          <w:sz w:val="24"/>
        </w:rPr>
        <w:t>3</w:t>
      </w:r>
      <w:r w:rsidR="005329D8" w:rsidRPr="00810C13">
        <w:rPr>
          <w:sz w:val="24"/>
        </w:rPr>
        <w:t>. УСЛОВИЯ РЕАЛИЗАЦИИ ПРОГРАММЫ ДИСЦИПЛИНЫ</w:t>
      </w:r>
      <w:bookmarkEnd w:id="1"/>
    </w:p>
    <w:p w14:paraId="7D38E8B8" w14:textId="77777777" w:rsidR="00B210CF" w:rsidRPr="00810C13" w:rsidRDefault="00B210CF" w:rsidP="00877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0B44CBFD" w14:textId="77777777" w:rsidR="00B210CF" w:rsidRPr="00810C13" w:rsidRDefault="00CC475D" w:rsidP="00532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10C13">
        <w:rPr>
          <w:b/>
          <w:bCs/>
        </w:rPr>
        <w:t xml:space="preserve">3.1. </w:t>
      </w:r>
      <w:r w:rsidR="00B210CF" w:rsidRPr="00810C13">
        <w:rPr>
          <w:b/>
          <w:bCs/>
        </w:rPr>
        <w:t>Требования к минимальному материально-техническому обеспечению</w:t>
      </w:r>
    </w:p>
    <w:p w14:paraId="6952672C" w14:textId="77777777" w:rsidR="00B210CF" w:rsidRPr="00810C13" w:rsidRDefault="00B210CF" w:rsidP="00165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10C13">
        <w:rPr>
          <w:bCs/>
        </w:rPr>
        <w:t xml:space="preserve">Реализация программы дисциплины требует наличия учебного </w:t>
      </w:r>
      <w:r w:rsidR="002D69CC" w:rsidRPr="00810C13">
        <w:rPr>
          <w:bCs/>
        </w:rPr>
        <w:t>кабинета по информатике</w:t>
      </w:r>
    </w:p>
    <w:p w14:paraId="194D0104" w14:textId="77777777" w:rsidR="00B210CF" w:rsidRPr="00810C13" w:rsidRDefault="00B210CF" w:rsidP="00801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810C13">
        <w:rPr>
          <w:bCs/>
        </w:rPr>
        <w:t>Оборудование учебного кабинета:</w:t>
      </w:r>
    </w:p>
    <w:p w14:paraId="3A2CBDDC" w14:textId="77777777" w:rsidR="002D69CC" w:rsidRPr="00810C13" w:rsidRDefault="002D69CC" w:rsidP="0080135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349"/>
        <w:jc w:val="both"/>
        <w:rPr>
          <w:bCs/>
        </w:rPr>
      </w:pPr>
      <w:r w:rsidRPr="00810C13">
        <w:rPr>
          <w:bCs/>
        </w:rPr>
        <w:t xml:space="preserve">посадочные места по количеству обучающихся, оборудованные персональным компьютером с лицензионным или свободным программным обеспечением, соответствующим разделам программы и подключенными к сети </w:t>
      </w:r>
      <w:proofErr w:type="spellStart"/>
      <w:r w:rsidRPr="00810C13">
        <w:rPr>
          <w:bCs/>
        </w:rPr>
        <w:t>Internet</w:t>
      </w:r>
      <w:proofErr w:type="spellEnd"/>
      <w:r w:rsidRPr="00810C13">
        <w:rPr>
          <w:bCs/>
        </w:rPr>
        <w:t>;</w:t>
      </w:r>
    </w:p>
    <w:p w14:paraId="617C7EBB" w14:textId="77777777" w:rsidR="002D69CC" w:rsidRPr="00810C13" w:rsidRDefault="002D69CC" w:rsidP="0080135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349"/>
        <w:jc w:val="both"/>
        <w:rPr>
          <w:bCs/>
        </w:rPr>
      </w:pPr>
      <w:r w:rsidRPr="00810C13">
        <w:rPr>
          <w:bCs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 w:rsidRPr="00810C13">
        <w:rPr>
          <w:bCs/>
        </w:rPr>
        <w:t>Internet</w:t>
      </w:r>
      <w:proofErr w:type="spellEnd"/>
      <w:r w:rsidRPr="00810C13">
        <w:rPr>
          <w:bCs/>
        </w:rPr>
        <w:t xml:space="preserve"> и средствами вывода звуковой информации;</w:t>
      </w:r>
    </w:p>
    <w:p w14:paraId="0016B5A9" w14:textId="77777777" w:rsidR="002D69CC" w:rsidRPr="00810C13" w:rsidRDefault="002D69CC" w:rsidP="00801359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349"/>
        <w:jc w:val="both"/>
        <w:rPr>
          <w:bCs/>
        </w:rPr>
      </w:pPr>
      <w:r w:rsidRPr="00810C13">
        <w:rPr>
          <w:bCs/>
        </w:rPr>
        <w:t>комплект учебно-наглядных пособий по темам разделов дисциплины Информатика.</w:t>
      </w:r>
    </w:p>
    <w:p w14:paraId="0243D330" w14:textId="77777777" w:rsidR="00B210CF" w:rsidRPr="00810C13" w:rsidRDefault="00B210CF" w:rsidP="00801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349"/>
        <w:jc w:val="both"/>
        <w:rPr>
          <w:bCs/>
        </w:rPr>
      </w:pPr>
      <w:r w:rsidRPr="00810C13">
        <w:rPr>
          <w:bCs/>
        </w:rPr>
        <w:t xml:space="preserve">Технические средства обучения: </w:t>
      </w:r>
    </w:p>
    <w:p w14:paraId="7F099427" w14:textId="77777777" w:rsidR="00BB7E10" w:rsidRPr="00FD7FF7" w:rsidRDefault="00FD7FF7" w:rsidP="00801359">
      <w:pPr>
        <w:pStyle w:val="afd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349"/>
        <w:jc w:val="both"/>
        <w:rPr>
          <w:bCs/>
        </w:rPr>
      </w:pPr>
      <w:r w:rsidRPr="00FD7FF7">
        <w:rPr>
          <w:bCs/>
        </w:rPr>
        <w:t xml:space="preserve">Компьютер, </w:t>
      </w:r>
      <w:proofErr w:type="spellStart"/>
      <w:r w:rsidR="002D69CC" w:rsidRPr="00FD7FF7">
        <w:rPr>
          <w:bCs/>
        </w:rPr>
        <w:t>мультимедиапроектор</w:t>
      </w:r>
      <w:proofErr w:type="spellEnd"/>
    </w:p>
    <w:p w14:paraId="2D85A11C" w14:textId="1E939204" w:rsidR="00934DD8" w:rsidRDefault="00B210CF" w:rsidP="00801359">
      <w:pPr>
        <w:ind w:left="709" w:hanging="349"/>
        <w:jc w:val="both"/>
        <w:rPr>
          <w:bCs/>
        </w:rPr>
      </w:pPr>
      <w:r w:rsidRPr="00810C13">
        <w:rPr>
          <w:bCs/>
        </w:rPr>
        <w:t xml:space="preserve">Оборудование лаборатории и рабочих мест лаборатории: </w:t>
      </w:r>
      <w:r w:rsidR="003955FE" w:rsidRPr="00934DD8">
        <w:rPr>
          <w:bCs/>
        </w:rPr>
        <w:t>не предусмотрено</w:t>
      </w:r>
    </w:p>
    <w:p w14:paraId="7A828A0F" w14:textId="77777777" w:rsidR="001651FF" w:rsidRPr="00934DD8" w:rsidRDefault="001651FF" w:rsidP="00801359">
      <w:pPr>
        <w:ind w:left="709" w:hanging="349"/>
        <w:rPr>
          <w:bCs/>
        </w:rPr>
      </w:pPr>
    </w:p>
    <w:p w14:paraId="7CF747F3" w14:textId="77777777" w:rsidR="004A44D6" w:rsidRDefault="004A44D6" w:rsidP="00934DD8">
      <w:pPr>
        <w:ind w:left="360"/>
        <w:contextualSpacing/>
      </w:pPr>
      <w:bookmarkStart w:id="2" w:name="_Toc418106112"/>
    </w:p>
    <w:p w14:paraId="359021B3" w14:textId="77777777" w:rsidR="004A44D6" w:rsidRPr="00294C59" w:rsidRDefault="004A44D6" w:rsidP="004A44D6">
      <w:pPr>
        <w:pStyle w:val="5"/>
        <w:ind w:firstLine="709"/>
        <w:jc w:val="both"/>
        <w:rPr>
          <w:b w:val="0"/>
          <w:sz w:val="24"/>
        </w:rPr>
      </w:pPr>
      <w:r w:rsidRPr="00294C59">
        <w:rPr>
          <w:sz w:val="24"/>
        </w:rPr>
        <w:t xml:space="preserve">3.2. Информационное обеспечение обучения </w:t>
      </w:r>
      <w:r w:rsidRPr="00294C59">
        <w:rPr>
          <w:b w:val="0"/>
          <w:sz w:val="24"/>
        </w:rPr>
        <w:t>(перечень рекомендуемых учебных изданий, Интернет-ресурсов, дополнительной литературы)</w:t>
      </w:r>
    </w:p>
    <w:p w14:paraId="7569A392" w14:textId="77777777" w:rsidR="004A44D6" w:rsidRPr="00294C59" w:rsidRDefault="004A44D6" w:rsidP="004A44D6"/>
    <w:p w14:paraId="70B5062E" w14:textId="77777777" w:rsidR="004A44D6" w:rsidRPr="00294C59" w:rsidRDefault="004A44D6" w:rsidP="004A44D6">
      <w:pPr>
        <w:jc w:val="center"/>
        <w:rPr>
          <w:b/>
        </w:rPr>
      </w:pPr>
      <w:r w:rsidRPr="00801359">
        <w:rPr>
          <w:b/>
        </w:rPr>
        <w:t>Основные источники</w:t>
      </w:r>
    </w:p>
    <w:p w14:paraId="6BBB1383" w14:textId="77777777" w:rsidR="004A44D6" w:rsidRPr="00294C59" w:rsidRDefault="004A44D6" w:rsidP="004A44D6">
      <w:pPr>
        <w:jc w:val="center"/>
      </w:pPr>
    </w:p>
    <w:p w14:paraId="02E86BB9" w14:textId="77777777" w:rsidR="004A44D6" w:rsidRPr="00294C59" w:rsidRDefault="004A44D6" w:rsidP="004A44D6">
      <w:pPr>
        <w:jc w:val="center"/>
      </w:pPr>
      <w:r w:rsidRPr="00294C59">
        <w:t>Для преподавателей</w:t>
      </w:r>
    </w:p>
    <w:p w14:paraId="2F25358F" w14:textId="2A1BE261" w:rsidR="004A44D6" w:rsidRDefault="004A44D6" w:rsidP="00801359">
      <w:pPr>
        <w:ind w:firstLine="284"/>
        <w:contextualSpacing/>
      </w:pPr>
      <w:r w:rsidRPr="00294C59">
        <w:t>1. Информатика</w:t>
      </w:r>
      <w:r w:rsidR="00E16ED0">
        <w:t>. Базовый уровень. Компьютерный практикум.</w:t>
      </w:r>
      <w:r w:rsidRPr="00294C59">
        <w:t xml:space="preserve"> /</w:t>
      </w:r>
      <w:proofErr w:type="spellStart"/>
      <w:r w:rsidR="00E16ED0">
        <w:t>Босова</w:t>
      </w:r>
      <w:proofErr w:type="spellEnd"/>
      <w:r w:rsidR="00E16ED0">
        <w:t xml:space="preserve"> Л.Л., </w:t>
      </w:r>
      <w:proofErr w:type="spellStart"/>
      <w:r w:rsidR="00E16ED0">
        <w:t>Босова</w:t>
      </w:r>
      <w:proofErr w:type="spellEnd"/>
      <w:r w:rsidR="00E16ED0">
        <w:t xml:space="preserve"> А.Ю.</w:t>
      </w:r>
      <w:r w:rsidR="00727B6A">
        <w:t>2020г</w:t>
      </w:r>
      <w:r w:rsidR="00E16ED0">
        <w:t>.</w:t>
      </w:r>
      <w:r w:rsidRPr="00294C59">
        <w:t xml:space="preserve"> </w:t>
      </w:r>
      <w:r w:rsidR="00E16ED0" w:rsidRPr="00934DD8">
        <w:t>[Электронный ресурс]. - Режим доступа:</w:t>
      </w:r>
      <w:r w:rsidR="00E16ED0" w:rsidRPr="00E16ED0">
        <w:t xml:space="preserve"> </w:t>
      </w:r>
      <w:hyperlink r:id="rId12" w:history="1">
        <w:r w:rsidR="00727B6A" w:rsidRPr="00727B6A">
          <w:t>https://znanium.com/catalog/books/theme/06/publications</w:t>
        </w:r>
      </w:hyperlink>
      <w:r w:rsidR="00E16ED0">
        <w:t>.</w:t>
      </w:r>
    </w:p>
    <w:p w14:paraId="7FE985B5" w14:textId="77777777" w:rsidR="00727B6A" w:rsidRPr="00294C59" w:rsidRDefault="00727B6A" w:rsidP="00801359">
      <w:pPr>
        <w:ind w:firstLine="284"/>
        <w:contextualSpacing/>
      </w:pPr>
    </w:p>
    <w:p w14:paraId="418471C9" w14:textId="6F355C50" w:rsidR="004A44D6" w:rsidRDefault="00E16ED0" w:rsidP="00801359">
      <w:pPr>
        <w:ind w:firstLine="284"/>
        <w:contextualSpacing/>
      </w:pPr>
      <w:r>
        <w:t xml:space="preserve">2. Информатика. </w:t>
      </w:r>
      <w:proofErr w:type="gramStart"/>
      <w:r>
        <w:t>Практикум./</w:t>
      </w:r>
      <w:proofErr w:type="spellStart"/>
      <w:proofErr w:type="gramEnd"/>
      <w:r>
        <w:t>Канакова</w:t>
      </w:r>
      <w:proofErr w:type="spellEnd"/>
      <w:r>
        <w:t xml:space="preserve"> С.Г.</w:t>
      </w:r>
      <w:r w:rsidR="00727B6A">
        <w:t xml:space="preserve"> 2023г</w:t>
      </w:r>
      <w:r>
        <w:t>..</w:t>
      </w:r>
      <w:r w:rsidRPr="00294C59">
        <w:t xml:space="preserve"> </w:t>
      </w:r>
      <w:r w:rsidRPr="00934DD8">
        <w:t>[Электронный ресурс]. - Режим доступа:</w:t>
      </w:r>
      <w:r w:rsidRPr="00E16ED0">
        <w:t xml:space="preserve"> https://znanium.com/catalog/books/theme/0608/publications</w:t>
      </w:r>
    </w:p>
    <w:p w14:paraId="0CB32B2E" w14:textId="77777777" w:rsidR="00727B6A" w:rsidRDefault="00727B6A" w:rsidP="00801359">
      <w:pPr>
        <w:ind w:firstLine="284"/>
        <w:contextualSpacing/>
      </w:pPr>
    </w:p>
    <w:p w14:paraId="110E06C3" w14:textId="31B85AED" w:rsidR="004A44D6" w:rsidRPr="00294C59" w:rsidRDefault="004A44D6" w:rsidP="004A44D6">
      <w:pPr>
        <w:ind w:firstLine="709"/>
        <w:jc w:val="center"/>
        <w:rPr>
          <w:b/>
        </w:rPr>
      </w:pPr>
      <w:r w:rsidRPr="00294C59">
        <w:rPr>
          <w:b/>
        </w:rPr>
        <w:t>Дополнительные источники</w:t>
      </w:r>
    </w:p>
    <w:p w14:paraId="6226190A" w14:textId="77777777" w:rsidR="004A44D6" w:rsidRPr="00294C59" w:rsidRDefault="004A44D6" w:rsidP="004A44D6">
      <w:pPr>
        <w:jc w:val="center"/>
      </w:pPr>
    </w:p>
    <w:p w14:paraId="6A9B894B" w14:textId="77777777" w:rsidR="004A44D6" w:rsidRPr="00294C59" w:rsidRDefault="004A44D6" w:rsidP="004A44D6">
      <w:pPr>
        <w:jc w:val="center"/>
      </w:pPr>
      <w:r w:rsidRPr="00294C59">
        <w:t>Для преподавателей</w:t>
      </w:r>
    </w:p>
    <w:p w14:paraId="5EFC0AC7" w14:textId="7AAB3901" w:rsidR="00E16ED0" w:rsidRDefault="00E16ED0" w:rsidP="00294C59">
      <w:pPr>
        <w:numPr>
          <w:ilvl w:val="0"/>
          <w:numId w:val="24"/>
        </w:numPr>
        <w:ind w:left="0" w:firstLine="284"/>
        <w:contextualSpacing/>
        <w:jc w:val="both"/>
      </w:pPr>
      <w:r>
        <w:t>Информатика</w:t>
      </w:r>
      <w:r w:rsidR="00801359">
        <w:t>. Учебник. /Цветкова М.С., Хлобыстова И.Ю. Издательский центр «Академия» 2017.-349 с.</w:t>
      </w:r>
    </w:p>
    <w:p w14:paraId="4A2CB3BC" w14:textId="73E97A0C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 xml:space="preserve">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934DD8">
        <w:t>перераб</w:t>
      </w:r>
      <w:proofErr w:type="spellEnd"/>
      <w:r w:rsidRPr="00934DD8">
        <w:t xml:space="preserve">. и доп. — </w:t>
      </w:r>
      <w:proofErr w:type="gramStart"/>
      <w:r w:rsidRPr="00934DD8">
        <w:t>М. :</w:t>
      </w:r>
      <w:proofErr w:type="gramEnd"/>
      <w:r w:rsidRPr="00934DD8">
        <w:t xml:space="preserve"> Издательство </w:t>
      </w:r>
      <w:proofErr w:type="spellStart"/>
      <w:r w:rsidRPr="00934DD8">
        <w:t>Юрайт</w:t>
      </w:r>
      <w:proofErr w:type="spellEnd"/>
      <w:r w:rsidRPr="00934DD8">
        <w:t>, 2018. — 383 с. — (</w:t>
      </w:r>
      <w:proofErr w:type="gramStart"/>
      <w:r w:rsidRPr="00934DD8">
        <w:t>Серия :</w:t>
      </w:r>
      <w:proofErr w:type="gramEnd"/>
      <w:r w:rsidRPr="00934DD8">
        <w:t xml:space="preserve"> Профессиональное образование). — ISBN 978-5-534-03051-8. Режим доступа: </w:t>
      </w:r>
      <w:proofErr w:type="gramStart"/>
      <w:r w:rsidRPr="00934DD8">
        <w:t>https://biblio-online.ru/viewer/1DC33FDD-8C47-439D-98..</w:t>
      </w:r>
      <w:proofErr w:type="gramEnd"/>
      <w:r w:rsidRPr="00934DD8">
        <w:t xml:space="preserve"> </w:t>
      </w:r>
    </w:p>
    <w:p w14:paraId="2FF814A1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>Информатика и информационные технологии: конспект лекций. [Электронный ресурс]. - Режим доступа: http://fictionbook.ru</w:t>
      </w:r>
    </w:p>
    <w:p w14:paraId="5B3C3C74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>Информационная система «Единое окно доступа к образовательным ресурсам». [Электронный ресурс]. - Режим доступа: http://window.edu.ru/</w:t>
      </w:r>
    </w:p>
    <w:p w14:paraId="30E8116C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>Образовательные ресурсы Интернета. [Электронный ресурс]. - Режим доступа: http://www.alleng.ru/edu</w:t>
      </w:r>
    </w:p>
    <w:p w14:paraId="51F1298F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 xml:space="preserve">Официальный сайт компании «Гарант». [Электронный портал]. - Режим доступа: </w:t>
      </w:r>
      <w:hyperlink r:id="rId13" w:history="1">
        <w:r w:rsidRPr="00934DD8">
          <w:t>http://www.garant.ru/</w:t>
        </w:r>
      </w:hyperlink>
    </w:p>
    <w:p w14:paraId="2BD43E2C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 xml:space="preserve">Официальный сайт компании </w:t>
      </w:r>
      <w:proofErr w:type="spellStart"/>
      <w:r w:rsidRPr="00934DD8">
        <w:t>компании</w:t>
      </w:r>
      <w:proofErr w:type="spellEnd"/>
      <w:r w:rsidRPr="00934DD8">
        <w:t xml:space="preserve"> «</w:t>
      </w:r>
      <w:proofErr w:type="gramStart"/>
      <w:r w:rsidRPr="00934DD8">
        <w:t>КонсультантПлюс»  [</w:t>
      </w:r>
      <w:proofErr w:type="gramEnd"/>
      <w:r w:rsidRPr="00934DD8">
        <w:t>Электронный портал]. - Режим доступа: http://www.consultant.ru</w:t>
      </w:r>
    </w:p>
    <w:p w14:paraId="0861F50E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>Портал «Информационно-коммуникационные технологии в образовании». [Электронный ресурс]. - Режим доступа: www.ict.edu.ru</w:t>
      </w:r>
    </w:p>
    <w:p w14:paraId="3102D01C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lastRenderedPageBreak/>
        <w:t>Профессиональные справочные системы Кодекс [Электронный портал]. - Режим доступа: http://www.kodeks.ru/</w:t>
      </w:r>
    </w:p>
    <w:p w14:paraId="53F69A96" w14:textId="77777777" w:rsidR="004A44D6" w:rsidRPr="00934DD8" w:rsidRDefault="004A44D6" w:rsidP="00294C59">
      <w:pPr>
        <w:numPr>
          <w:ilvl w:val="0"/>
          <w:numId w:val="24"/>
        </w:numPr>
        <w:ind w:left="0" w:firstLine="284"/>
        <w:contextualSpacing/>
        <w:jc w:val="both"/>
      </w:pPr>
      <w:r w:rsidRPr="00934DD8">
        <w:t xml:space="preserve">Федеральный центр информационно-образовательных ресурсов — ФЦИОР [Электронный ресурс]. - Режим доступа: </w:t>
      </w:r>
      <w:hyperlink r:id="rId14" w:history="1">
        <w:r w:rsidRPr="00934DD8">
          <w:rPr>
            <w:rStyle w:val="afc"/>
          </w:rPr>
          <w:t>www.fcior.edu.ru</w:t>
        </w:r>
      </w:hyperlink>
    </w:p>
    <w:p w14:paraId="36955338" w14:textId="77777777" w:rsidR="004A44D6" w:rsidRDefault="004A44D6" w:rsidP="00294C59">
      <w:pPr>
        <w:pStyle w:val="afd"/>
        <w:numPr>
          <w:ilvl w:val="0"/>
          <w:numId w:val="24"/>
        </w:numPr>
        <w:ind w:left="0" w:firstLine="284"/>
        <w:contextualSpacing w:val="0"/>
      </w:pPr>
      <w:r w:rsidRPr="00934DD8">
        <w:t>Цветкова, М.С. Информатика и ИКТ [Электронный ресурс</w:t>
      </w:r>
      <w:proofErr w:type="gramStart"/>
      <w:r w:rsidRPr="00934DD8">
        <w:t>] :</w:t>
      </w:r>
      <w:proofErr w:type="gramEnd"/>
      <w:r w:rsidRPr="00934DD8">
        <w:t xml:space="preserve"> учебник / М.С. Цветкова, Л.С. Великович. - 6-е изд., стер. - М.: Академия, 2014. - 352 с.: ил.- (Профессиональное образование). - Режим доступа: http://www.academia-moscow.ru/reader/?id=81671. </w:t>
      </w:r>
    </w:p>
    <w:p w14:paraId="19A6664F" w14:textId="77777777" w:rsidR="004A44D6" w:rsidRDefault="004A44D6" w:rsidP="00294C59">
      <w:pPr>
        <w:pStyle w:val="afd"/>
        <w:numPr>
          <w:ilvl w:val="0"/>
          <w:numId w:val="24"/>
        </w:numPr>
        <w:ind w:left="0" w:firstLine="284"/>
        <w:contextualSpacing w:val="0"/>
      </w:pPr>
      <w:r w:rsidRPr="00934DD8">
        <w:t xml:space="preserve">Электронная библиотека </w:t>
      </w:r>
      <w:proofErr w:type="spellStart"/>
      <w:r w:rsidRPr="00934DD8">
        <w:t>Юрайт</w:t>
      </w:r>
      <w:proofErr w:type="spellEnd"/>
      <w:r w:rsidRPr="00934DD8">
        <w:t xml:space="preserve"> [Электронный ресурс]. - Режим доступа: https://biblio-online.ru/book/221F7757-D7EA-4D2D-B6BF-41896F6B8291 </w:t>
      </w:r>
    </w:p>
    <w:p w14:paraId="1FAFABCF" w14:textId="77777777" w:rsidR="004A44D6" w:rsidRDefault="004A44D6" w:rsidP="004A44D6">
      <w:pPr>
        <w:jc w:val="center"/>
        <w:rPr>
          <w:highlight w:val="yellow"/>
        </w:rPr>
      </w:pPr>
    </w:p>
    <w:p w14:paraId="315EE623" w14:textId="77777777" w:rsidR="004A44D6" w:rsidRPr="007D1318" w:rsidRDefault="004A44D6" w:rsidP="00773D47">
      <w:pPr>
        <w:shd w:val="clear" w:color="auto" w:fill="FFFFFF" w:themeFill="background1"/>
        <w:jc w:val="center"/>
      </w:pPr>
      <w:r w:rsidRPr="00773D47">
        <w:t>Для студентов</w:t>
      </w:r>
    </w:p>
    <w:p w14:paraId="65B62F4C" w14:textId="77777777" w:rsidR="00E6122D" w:rsidRDefault="00727B6A" w:rsidP="00E6122D">
      <w:pPr>
        <w:ind w:firstLine="284"/>
        <w:contextualSpacing/>
      </w:pPr>
      <w:r w:rsidRPr="00294C59">
        <w:t>1. Информатика</w:t>
      </w:r>
      <w:r>
        <w:t>. Базовый уровень. Компьютерный практикум.</w:t>
      </w:r>
      <w:r w:rsidRPr="00294C59">
        <w:t xml:space="preserve"> /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А.Ю.2020г.</w:t>
      </w:r>
      <w:r w:rsidRPr="00294C59">
        <w:t xml:space="preserve"> </w:t>
      </w:r>
      <w:r w:rsidRPr="00934DD8">
        <w:t>[Электронный ресурс]. - Режим доступа:</w:t>
      </w:r>
      <w:r w:rsidRPr="00E16ED0">
        <w:t xml:space="preserve"> </w:t>
      </w:r>
      <w:hyperlink r:id="rId15" w:history="1">
        <w:r w:rsidR="00E6122D" w:rsidRPr="00727B6A">
          <w:t>https://znanium.com/catalog/books/theme/06/publications</w:t>
        </w:r>
      </w:hyperlink>
      <w:r w:rsidR="00E6122D">
        <w:t>.</w:t>
      </w:r>
    </w:p>
    <w:p w14:paraId="17FE08C5" w14:textId="77777777" w:rsidR="00727B6A" w:rsidRDefault="00727B6A" w:rsidP="00E6122D">
      <w:pPr>
        <w:pStyle w:val="afd"/>
        <w:ind w:left="360"/>
      </w:pPr>
      <w:r>
        <w:t xml:space="preserve">2. Информатика. </w:t>
      </w:r>
      <w:proofErr w:type="gramStart"/>
      <w:r>
        <w:t>Практикум./</w:t>
      </w:r>
      <w:proofErr w:type="spellStart"/>
      <w:proofErr w:type="gramEnd"/>
      <w:r>
        <w:t>Канакова</w:t>
      </w:r>
      <w:proofErr w:type="spellEnd"/>
      <w:r>
        <w:t xml:space="preserve"> С.Г. 2023г..</w:t>
      </w:r>
      <w:r w:rsidRPr="00294C59">
        <w:t xml:space="preserve"> </w:t>
      </w:r>
      <w:r w:rsidRPr="00934DD8">
        <w:t>[Электронный ресурс]. - Режим доступа:</w:t>
      </w:r>
      <w:r w:rsidRPr="00E16ED0">
        <w:t xml:space="preserve"> https://znanium.com/catalog/books/theme/0608/publications</w:t>
      </w:r>
    </w:p>
    <w:p w14:paraId="41A6111D" w14:textId="77777777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>Информатика и информационные технологии: конспект лекций. [Электронный ресурс]. - Режим доступа: http://fictionbook.ru</w:t>
      </w:r>
    </w:p>
    <w:p w14:paraId="1AEB5C28" w14:textId="77777777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>Информационная система «Единое окно доступа к образовательным ресурсам». [Электронный ресурс]. - Режим доступа: http://window.edu.ru/</w:t>
      </w:r>
    </w:p>
    <w:p w14:paraId="523B1D1B" w14:textId="77777777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>Образовательные ресурсы Интернета. [Электронный ресурс]. - Режим доступа: http://www.alleng.ru/edu</w:t>
      </w:r>
    </w:p>
    <w:p w14:paraId="40D885F3" w14:textId="77777777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 xml:space="preserve">Официальный сайт компании «Гарант». [Электронный портал]. - Режим доступа: </w:t>
      </w:r>
      <w:hyperlink r:id="rId16" w:history="1">
        <w:r w:rsidRPr="00934DD8">
          <w:t>http://www.garant.ru/</w:t>
        </w:r>
      </w:hyperlink>
    </w:p>
    <w:p w14:paraId="4D979FC1" w14:textId="00739DBC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 xml:space="preserve">Официальный сайт </w:t>
      </w:r>
      <w:proofErr w:type="gramStart"/>
      <w:r w:rsidRPr="00934DD8">
        <w:t>компании</w:t>
      </w:r>
      <w:r w:rsidR="00773D47">
        <w:t xml:space="preserve"> </w:t>
      </w:r>
      <w:r w:rsidRPr="00934DD8">
        <w:t xml:space="preserve"> «</w:t>
      </w:r>
      <w:proofErr w:type="gramEnd"/>
      <w:r w:rsidRPr="00934DD8">
        <w:t>КонсультантПлюс»  [Электронный портал]. - Режим доступа: http://www.consultant.ru</w:t>
      </w:r>
    </w:p>
    <w:p w14:paraId="4CD89F35" w14:textId="77777777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>Портал «Информационно-коммуникационные технологии в образовании». [Электронный ресурс]. - Режим доступа: www.ict.edu.ru</w:t>
      </w:r>
    </w:p>
    <w:p w14:paraId="2D6083E7" w14:textId="77777777" w:rsidR="004A44D6" w:rsidRPr="00934DD8" w:rsidRDefault="004A44D6" w:rsidP="00294C59">
      <w:pPr>
        <w:numPr>
          <w:ilvl w:val="0"/>
          <w:numId w:val="30"/>
        </w:numPr>
        <w:ind w:left="0" w:firstLine="426"/>
        <w:contextualSpacing/>
        <w:jc w:val="both"/>
      </w:pPr>
      <w:r w:rsidRPr="00934DD8">
        <w:t>Профессиональные справочные системы Кодекс [Электронный портал]. - Режим доступа: http://www.kodeks.ru/</w:t>
      </w:r>
    </w:p>
    <w:p w14:paraId="6AB111FA" w14:textId="77777777" w:rsidR="004A44D6" w:rsidRPr="00934DD8" w:rsidRDefault="004A44D6" w:rsidP="00294C59">
      <w:pPr>
        <w:numPr>
          <w:ilvl w:val="0"/>
          <w:numId w:val="30"/>
        </w:numPr>
        <w:ind w:left="0" w:firstLine="425"/>
        <w:contextualSpacing/>
        <w:jc w:val="both"/>
      </w:pPr>
      <w:r w:rsidRPr="00934DD8">
        <w:t xml:space="preserve">Федеральный центр информационно-образовательных ресурсов — ФЦИОР [Электронный ресурс]. - Режим доступа: </w:t>
      </w:r>
      <w:hyperlink r:id="rId17" w:history="1">
        <w:r w:rsidRPr="00E6122D">
          <w:t>www.fcior.edu.ru</w:t>
        </w:r>
      </w:hyperlink>
    </w:p>
    <w:p w14:paraId="260B9497" w14:textId="77777777" w:rsidR="004A44D6" w:rsidRDefault="004A44D6" w:rsidP="00294C59">
      <w:pPr>
        <w:pStyle w:val="afd"/>
        <w:numPr>
          <w:ilvl w:val="0"/>
          <w:numId w:val="30"/>
        </w:numPr>
        <w:ind w:left="0" w:firstLine="425"/>
        <w:contextualSpacing w:val="0"/>
      </w:pPr>
      <w:r w:rsidRPr="00934DD8">
        <w:t>Цветкова, М.С. Информатика и ИКТ [Электронный ресурс</w:t>
      </w:r>
      <w:proofErr w:type="gramStart"/>
      <w:r w:rsidRPr="00934DD8">
        <w:t>] :</w:t>
      </w:r>
      <w:proofErr w:type="gramEnd"/>
      <w:r w:rsidRPr="00934DD8">
        <w:t xml:space="preserve"> учебник / М.С. Цветкова, Л.С. Великович. - 6-е изд., стер. - М.: Академия, 2014. - 352 с.: ил.- (Профессиональное образование). - Режим доступа: http://www.academia-moscow.ru/reader/?id=81671. </w:t>
      </w:r>
    </w:p>
    <w:p w14:paraId="2550267F" w14:textId="77777777" w:rsidR="004A44D6" w:rsidRDefault="004A44D6" w:rsidP="00294C59">
      <w:pPr>
        <w:pStyle w:val="afd"/>
        <w:numPr>
          <w:ilvl w:val="0"/>
          <w:numId w:val="30"/>
        </w:numPr>
        <w:ind w:left="0" w:firstLine="425"/>
        <w:contextualSpacing w:val="0"/>
      </w:pPr>
      <w:r w:rsidRPr="00934DD8">
        <w:t xml:space="preserve">Электронная библиотека </w:t>
      </w:r>
      <w:proofErr w:type="spellStart"/>
      <w:r w:rsidRPr="00934DD8">
        <w:t>Юрайт</w:t>
      </w:r>
      <w:proofErr w:type="spellEnd"/>
      <w:r w:rsidRPr="00934DD8">
        <w:t xml:space="preserve"> [Электронный ресурс]. - Режим доступа: https://biblio-online.ru/book/221F7757-D7EA-4D2D-B6BF-41896F6B8291</w:t>
      </w:r>
    </w:p>
    <w:p w14:paraId="0EE18E1D" w14:textId="77777777" w:rsidR="004A44D6" w:rsidRDefault="004A44D6" w:rsidP="00294C59">
      <w:pPr>
        <w:pStyle w:val="afd"/>
        <w:ind w:left="360" w:firstLine="425"/>
        <w:rPr>
          <w:b/>
        </w:rPr>
      </w:pPr>
    </w:p>
    <w:p w14:paraId="7E1595F2" w14:textId="77777777" w:rsidR="004A44D6" w:rsidRPr="004A44D6" w:rsidRDefault="004A44D6" w:rsidP="004A44D6">
      <w:pPr>
        <w:pStyle w:val="afd"/>
        <w:ind w:left="360"/>
        <w:jc w:val="center"/>
        <w:rPr>
          <w:b/>
        </w:rPr>
      </w:pPr>
      <w:r w:rsidRPr="004A44D6">
        <w:rPr>
          <w:b/>
        </w:rPr>
        <w:t>Дополнительные источники</w:t>
      </w:r>
    </w:p>
    <w:p w14:paraId="4ACEA80E" w14:textId="60BD9B9B" w:rsidR="00E6122D" w:rsidRPr="00E6122D" w:rsidRDefault="00934DD8" w:rsidP="00E6122D">
      <w:pPr>
        <w:pStyle w:val="afd"/>
        <w:numPr>
          <w:ilvl w:val="0"/>
          <w:numId w:val="25"/>
        </w:numPr>
        <w:shd w:val="clear" w:color="auto" w:fill="FFFFFF"/>
        <w:ind w:left="709" w:hanging="283"/>
        <w:rPr>
          <w:rFonts w:asciiTheme="minorHAnsi" w:hAnsiTheme="minorHAnsi"/>
          <w:color w:val="3A3A3A"/>
        </w:rPr>
      </w:pPr>
      <w:r w:rsidRPr="00934DD8">
        <w:t>Информационно-поисковые системы</w:t>
      </w:r>
      <w:r w:rsidR="00E6122D">
        <w:t xml:space="preserve"> </w:t>
      </w:r>
      <w:r w:rsidR="00E6122D" w:rsidRPr="00E6122D">
        <w:t>Google</w:t>
      </w:r>
      <w:r w:rsidR="00E6122D">
        <w:t xml:space="preserve">, </w:t>
      </w:r>
      <w:r w:rsidR="00E6122D" w:rsidRPr="00E6122D">
        <w:t>Яндекс</w:t>
      </w:r>
    </w:p>
    <w:p w14:paraId="46091EF0" w14:textId="77777777" w:rsidR="00E6122D" w:rsidRDefault="00934DD8" w:rsidP="00E6122D">
      <w:pPr>
        <w:numPr>
          <w:ilvl w:val="0"/>
          <w:numId w:val="25"/>
        </w:numPr>
        <w:ind w:left="709" w:hanging="283"/>
        <w:contextualSpacing/>
        <w:jc w:val="both"/>
      </w:pPr>
      <w:r w:rsidRPr="00934DD8">
        <w:t>Сетевые технологии обработки и передачи информации</w:t>
      </w:r>
    </w:p>
    <w:p w14:paraId="69F2A188" w14:textId="77777777" w:rsidR="00E6122D" w:rsidRDefault="00E6122D" w:rsidP="00E6122D">
      <w:pPr>
        <w:ind w:left="709"/>
        <w:contextualSpacing/>
        <w:jc w:val="both"/>
      </w:pPr>
      <w:r>
        <w:t xml:space="preserve">- Система дистанционного </w:t>
      </w:r>
      <w:proofErr w:type="gramStart"/>
      <w:r>
        <w:t xml:space="preserve">обучения  </w:t>
      </w:r>
      <w:r>
        <w:rPr>
          <w:lang w:val="en-US"/>
        </w:rPr>
        <w:t>MOODLE</w:t>
      </w:r>
      <w:proofErr w:type="gramEnd"/>
      <w:r>
        <w:t>;</w:t>
      </w:r>
    </w:p>
    <w:p w14:paraId="62615FE8" w14:textId="50EBA6AE" w:rsidR="00934DD8" w:rsidRPr="00934DD8" w:rsidRDefault="00E6122D" w:rsidP="00E6122D">
      <w:pPr>
        <w:ind w:left="709"/>
        <w:contextualSpacing/>
        <w:jc w:val="both"/>
      </w:pPr>
      <w:r>
        <w:t>- Локальная сеть Пермского строительного колледжа</w:t>
      </w:r>
      <w:r w:rsidR="00FF1EE3">
        <w:t>.</w:t>
      </w:r>
    </w:p>
    <w:p w14:paraId="4CA92CE2" w14:textId="5BAA8287" w:rsidR="00934DD8" w:rsidRPr="00934DD8" w:rsidRDefault="00934DD8" w:rsidP="00E6122D">
      <w:pPr>
        <w:numPr>
          <w:ilvl w:val="0"/>
          <w:numId w:val="25"/>
        </w:numPr>
        <w:ind w:left="709" w:hanging="283"/>
        <w:contextualSpacing/>
        <w:jc w:val="both"/>
      </w:pPr>
      <w:r w:rsidRPr="00934DD8">
        <w:t>Методические рекомендации по выполнению практических работ.</w:t>
      </w:r>
    </w:p>
    <w:p w14:paraId="5663620C" w14:textId="51604A61" w:rsidR="00934DD8" w:rsidRPr="00801359" w:rsidRDefault="00934DD8" w:rsidP="00801359">
      <w:pPr>
        <w:ind w:left="851"/>
        <w:contextualSpacing/>
        <w:rPr>
          <w:b/>
        </w:rPr>
      </w:pPr>
    </w:p>
    <w:p w14:paraId="3DB5490A" w14:textId="77777777" w:rsidR="009C6718" w:rsidRDefault="009C6718" w:rsidP="00934DD8">
      <w:pPr>
        <w:rPr>
          <w:b/>
        </w:rPr>
      </w:pPr>
      <w:r>
        <w:br w:type="page"/>
      </w:r>
    </w:p>
    <w:p w14:paraId="6EBFE6F0" w14:textId="77777777" w:rsidR="003B3CB9" w:rsidRPr="00810C13" w:rsidRDefault="00DB1922" w:rsidP="00DB1922">
      <w:pPr>
        <w:pStyle w:val="1"/>
        <w:ind w:firstLine="0"/>
        <w:jc w:val="center"/>
        <w:rPr>
          <w:sz w:val="24"/>
        </w:rPr>
      </w:pPr>
      <w:r w:rsidRPr="00810C13">
        <w:rPr>
          <w:sz w:val="24"/>
        </w:rPr>
        <w:lastRenderedPageBreak/>
        <w:t>4. КОНТРОЛЬ И ОЦЕНКА РЕЗУЛЬТАТОВ ОСВОЕНИЯ ДИСЦИПЛИНЫ</w:t>
      </w:r>
      <w:bookmarkEnd w:id="2"/>
    </w:p>
    <w:p w14:paraId="530B6B04" w14:textId="77777777" w:rsidR="00E2234E" w:rsidRPr="007D1318" w:rsidRDefault="00E2234E" w:rsidP="00877FFB">
      <w:pPr>
        <w:jc w:val="right"/>
      </w:pPr>
    </w:p>
    <w:p w14:paraId="78154C98" w14:textId="03E23186" w:rsidR="0049109A" w:rsidRPr="007D1318" w:rsidRDefault="0049109A" w:rsidP="004910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 w:val="0"/>
          <w:sz w:val="24"/>
        </w:rPr>
      </w:pPr>
      <w:r w:rsidRPr="007D1318">
        <w:rPr>
          <w:b w:val="0"/>
          <w:bCs/>
          <w:sz w:val="24"/>
        </w:rPr>
        <w:t>Контроль</w:t>
      </w:r>
      <w:r w:rsidRPr="007D1318">
        <w:rPr>
          <w:b w:val="0"/>
          <w:sz w:val="24"/>
        </w:rPr>
        <w:t xml:space="preserve"> </w:t>
      </w:r>
      <w:r w:rsidRPr="007D1318">
        <w:rPr>
          <w:b w:val="0"/>
          <w:bCs/>
          <w:sz w:val="24"/>
        </w:rPr>
        <w:t>и оценка</w:t>
      </w:r>
      <w:r w:rsidRPr="007D1318">
        <w:rPr>
          <w:b w:val="0"/>
          <w:sz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642862BF" w14:textId="77777777" w:rsidR="0049109A" w:rsidRPr="007D1318" w:rsidRDefault="0049109A" w:rsidP="0049109A">
      <w:pPr>
        <w:shd w:val="clear" w:color="auto" w:fill="FFFFFF"/>
        <w:jc w:val="center"/>
        <w:rPr>
          <w:bCs/>
          <w:color w:val="000000"/>
          <w:spacing w:val="-2"/>
        </w:rPr>
      </w:pPr>
    </w:p>
    <w:p w14:paraId="7C611937" w14:textId="77777777" w:rsidR="0049109A" w:rsidRPr="007D1318" w:rsidRDefault="0049109A" w:rsidP="0049109A">
      <w:pPr>
        <w:shd w:val="clear" w:color="auto" w:fill="FFFFFF"/>
        <w:jc w:val="center"/>
        <w:rPr>
          <w:b/>
          <w:bCs/>
          <w:color w:val="000000"/>
          <w:spacing w:val="-2"/>
        </w:rPr>
      </w:pPr>
      <w:r w:rsidRPr="007D1318">
        <w:rPr>
          <w:b/>
          <w:bCs/>
          <w:color w:val="000000"/>
          <w:spacing w:val="-2"/>
        </w:rPr>
        <w:t>Контроль и оценка результатов освоения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49109A" w:rsidRPr="007D1318" w14:paraId="1D61785A" w14:textId="77777777" w:rsidTr="00116FE0">
        <w:trPr>
          <w:jc w:val="center"/>
        </w:trPr>
        <w:tc>
          <w:tcPr>
            <w:tcW w:w="5080" w:type="dxa"/>
            <w:vAlign w:val="center"/>
          </w:tcPr>
          <w:p w14:paraId="34115F66" w14:textId="77777777" w:rsidR="0049109A" w:rsidRPr="007D1318" w:rsidRDefault="0049109A" w:rsidP="00116FE0">
            <w:pPr>
              <w:jc w:val="center"/>
              <w:rPr>
                <w:b/>
                <w:bCs/>
              </w:rPr>
            </w:pPr>
            <w:r w:rsidRPr="007D1318">
              <w:rPr>
                <w:b/>
                <w:bCs/>
              </w:rPr>
              <w:t>Результаты обучения</w:t>
            </w:r>
          </w:p>
          <w:p w14:paraId="19858ED2" w14:textId="77777777" w:rsidR="0049109A" w:rsidRPr="007D1318" w:rsidRDefault="0049109A" w:rsidP="00116FE0">
            <w:pPr>
              <w:jc w:val="center"/>
              <w:rPr>
                <w:b/>
                <w:bCs/>
              </w:rPr>
            </w:pPr>
            <w:r w:rsidRPr="007D131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14:paraId="33C4BBB2" w14:textId="77777777" w:rsidR="0049109A" w:rsidRPr="007D1318" w:rsidRDefault="0049109A" w:rsidP="00116FE0">
            <w:pPr>
              <w:jc w:val="center"/>
              <w:rPr>
                <w:b/>
                <w:bCs/>
              </w:rPr>
            </w:pPr>
            <w:r w:rsidRPr="007D131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9109A" w:rsidRPr="007D1318" w14:paraId="6F8836D2" w14:textId="77777777" w:rsidTr="00116FE0">
        <w:trPr>
          <w:jc w:val="center"/>
        </w:trPr>
        <w:tc>
          <w:tcPr>
            <w:tcW w:w="5080" w:type="dxa"/>
          </w:tcPr>
          <w:p w14:paraId="3F52E29F" w14:textId="77777777" w:rsidR="0049109A" w:rsidRPr="007D1318" w:rsidRDefault="0049109A" w:rsidP="00116FE0">
            <w:pPr>
              <w:jc w:val="center"/>
              <w:rPr>
                <w:bCs/>
              </w:rPr>
            </w:pPr>
            <w:r w:rsidRPr="007D1318">
              <w:rPr>
                <w:bCs/>
              </w:rPr>
              <w:t>1</w:t>
            </w:r>
          </w:p>
        </w:tc>
        <w:tc>
          <w:tcPr>
            <w:tcW w:w="4860" w:type="dxa"/>
          </w:tcPr>
          <w:p w14:paraId="69CCC401" w14:textId="77777777" w:rsidR="0049109A" w:rsidRPr="007D1318" w:rsidRDefault="0049109A" w:rsidP="00116FE0">
            <w:pPr>
              <w:jc w:val="center"/>
              <w:rPr>
                <w:bCs/>
              </w:rPr>
            </w:pPr>
            <w:r w:rsidRPr="007D1318">
              <w:rPr>
                <w:bCs/>
              </w:rPr>
              <w:t>2</w:t>
            </w:r>
          </w:p>
        </w:tc>
      </w:tr>
      <w:tr w:rsidR="0049109A" w:rsidRPr="007D1318" w14:paraId="56ECB795" w14:textId="77777777" w:rsidTr="00116FE0">
        <w:trPr>
          <w:jc w:val="center"/>
        </w:trPr>
        <w:tc>
          <w:tcPr>
            <w:tcW w:w="5080" w:type="dxa"/>
          </w:tcPr>
          <w:p w14:paraId="57AC1C09" w14:textId="77777777" w:rsidR="0049109A" w:rsidRPr="007D1318" w:rsidRDefault="0049109A" w:rsidP="00116FE0">
            <w:pPr>
              <w:rPr>
                <w:b/>
                <w:bCs/>
                <w:lang w:val="en-US"/>
              </w:rPr>
            </w:pPr>
            <w:r w:rsidRPr="007D1318">
              <w:rPr>
                <w:b/>
                <w:bCs/>
              </w:rPr>
              <w:t>Умеет:</w:t>
            </w:r>
            <w:r w:rsidR="006523B6" w:rsidRPr="007D1318">
              <w:rPr>
                <w:b/>
                <w:bCs/>
              </w:rPr>
              <w:t xml:space="preserve"> </w:t>
            </w:r>
          </w:p>
        </w:tc>
        <w:tc>
          <w:tcPr>
            <w:tcW w:w="4860" w:type="dxa"/>
          </w:tcPr>
          <w:p w14:paraId="00BC67F4" w14:textId="77777777" w:rsidR="0049109A" w:rsidRPr="007D1318" w:rsidRDefault="0049109A" w:rsidP="00116FE0">
            <w:pPr>
              <w:jc w:val="center"/>
              <w:rPr>
                <w:bCs/>
              </w:rPr>
            </w:pPr>
          </w:p>
        </w:tc>
      </w:tr>
      <w:tr w:rsidR="0049109A" w:rsidRPr="007D1318" w14:paraId="3B963CE2" w14:textId="77777777" w:rsidTr="00116FE0">
        <w:trPr>
          <w:trHeight w:val="4190"/>
          <w:jc w:val="center"/>
        </w:trPr>
        <w:tc>
          <w:tcPr>
            <w:tcW w:w="5080" w:type="dxa"/>
            <w:tcBorders>
              <w:bottom w:val="nil"/>
            </w:tcBorders>
          </w:tcPr>
          <w:p w14:paraId="524BB4F5" w14:textId="77777777" w:rsidR="00660085" w:rsidRPr="00782581" w:rsidRDefault="00810C13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3B085E">
              <w:rPr>
                <w:lang w:eastAsia="ru-RU"/>
              </w:rPr>
              <w:t xml:space="preserve">- </w:t>
            </w:r>
            <w:r w:rsidR="00660085" w:rsidRPr="00782581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3D69FA8A" w14:textId="77777777" w:rsidR="00A558B7" w:rsidRDefault="00660085" w:rsidP="00660085">
            <w:pPr>
              <w:rPr>
                <w:bCs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  <w:r>
              <w:rPr>
                <w:bCs/>
              </w:rPr>
              <w:t xml:space="preserve"> </w:t>
            </w:r>
          </w:p>
          <w:p w14:paraId="25BD4A50" w14:textId="77777777" w:rsidR="00A558B7" w:rsidRPr="00A558B7" w:rsidRDefault="00A558B7" w:rsidP="00660085">
            <w:pPr>
              <w:rPr>
                <w:bCs/>
              </w:rPr>
            </w:pPr>
          </w:p>
          <w:p w14:paraId="69D8B228" w14:textId="77777777" w:rsidR="006523B6" w:rsidRDefault="006523B6" w:rsidP="00660085">
            <w:pPr>
              <w:rPr>
                <w:bCs/>
                <w:i/>
              </w:rPr>
            </w:pPr>
          </w:p>
          <w:p w14:paraId="3937933B" w14:textId="77777777" w:rsidR="00AF6F2F" w:rsidRPr="007D1318" w:rsidRDefault="00AF6F2F" w:rsidP="00660085">
            <w:pPr>
              <w:rPr>
                <w:bCs/>
                <w:i/>
              </w:rPr>
            </w:pPr>
          </w:p>
        </w:tc>
        <w:tc>
          <w:tcPr>
            <w:tcW w:w="4860" w:type="dxa"/>
            <w:vMerge w:val="restart"/>
            <w:tcBorders>
              <w:bottom w:val="nil"/>
            </w:tcBorders>
          </w:tcPr>
          <w:p w14:paraId="24180B16" w14:textId="77777777" w:rsidR="0049109A" w:rsidRPr="007D1318" w:rsidRDefault="0049109A" w:rsidP="00116FE0">
            <w:pPr>
              <w:rPr>
                <w:b/>
                <w:bCs/>
              </w:rPr>
            </w:pPr>
            <w:r w:rsidRPr="007D1318">
              <w:rPr>
                <w:b/>
                <w:bCs/>
              </w:rPr>
              <w:t>Текущий контроль:</w:t>
            </w:r>
          </w:p>
          <w:p w14:paraId="496E1DDD" w14:textId="77777777" w:rsidR="0049109A" w:rsidRPr="007D1318" w:rsidRDefault="0049109A" w:rsidP="00C36427">
            <w:pPr>
              <w:numPr>
                <w:ilvl w:val="0"/>
                <w:numId w:val="5"/>
              </w:numPr>
              <w:rPr>
                <w:b/>
                <w:bCs/>
                <w:u w:val="single"/>
              </w:rPr>
            </w:pPr>
            <w:r w:rsidRPr="007D1318">
              <w:rPr>
                <w:b/>
                <w:bCs/>
                <w:u w:val="single"/>
              </w:rPr>
              <w:t>Устный контроль:</w:t>
            </w:r>
          </w:p>
          <w:p w14:paraId="207C7D15" w14:textId="77777777" w:rsidR="0049109A" w:rsidRPr="007D1318" w:rsidRDefault="0049109A" w:rsidP="00116FE0">
            <w:pPr>
              <w:rPr>
                <w:bCs/>
              </w:rPr>
            </w:pPr>
            <w:r w:rsidRPr="007D1318">
              <w:rPr>
                <w:bCs/>
              </w:rPr>
              <w:t xml:space="preserve">Устный опрос, </w:t>
            </w:r>
            <w:r w:rsidR="004A44D6">
              <w:rPr>
                <w:bCs/>
              </w:rPr>
              <w:t>выступление с докладом</w:t>
            </w:r>
          </w:p>
          <w:p w14:paraId="62D74147" w14:textId="77777777" w:rsidR="0049109A" w:rsidRPr="007D1318" w:rsidRDefault="0049109A" w:rsidP="00C36427">
            <w:pPr>
              <w:numPr>
                <w:ilvl w:val="0"/>
                <w:numId w:val="6"/>
              </w:numPr>
              <w:rPr>
                <w:b/>
                <w:bCs/>
                <w:u w:val="single"/>
              </w:rPr>
            </w:pPr>
            <w:r w:rsidRPr="007D1318">
              <w:rPr>
                <w:b/>
                <w:bCs/>
                <w:u w:val="single"/>
              </w:rPr>
              <w:t>Письменный контроль:</w:t>
            </w:r>
          </w:p>
          <w:p w14:paraId="76F038E6" w14:textId="17DA78C7" w:rsidR="0049109A" w:rsidRPr="007D1318" w:rsidRDefault="000B2C3D" w:rsidP="00116FE0">
            <w:pPr>
              <w:rPr>
                <w:bCs/>
              </w:rPr>
            </w:pPr>
            <w:r>
              <w:rPr>
                <w:bCs/>
              </w:rPr>
              <w:t>Т</w:t>
            </w:r>
            <w:r w:rsidR="0049109A" w:rsidRPr="007D1318">
              <w:rPr>
                <w:bCs/>
              </w:rPr>
              <w:t>ест, контрольная работа</w:t>
            </w:r>
            <w:r>
              <w:rPr>
                <w:bCs/>
              </w:rPr>
              <w:t>,</w:t>
            </w:r>
            <w:r w:rsidR="0049109A" w:rsidRPr="007D1318">
              <w:rPr>
                <w:bCs/>
              </w:rPr>
              <w:t xml:space="preserve"> </w:t>
            </w:r>
            <w:r w:rsidR="00910C4B">
              <w:rPr>
                <w:bCs/>
              </w:rPr>
              <w:t>р</w:t>
            </w:r>
            <w:r w:rsidR="0049109A" w:rsidRPr="007D1318">
              <w:rPr>
                <w:bCs/>
              </w:rPr>
              <w:t>ешение различ</w:t>
            </w:r>
            <w:r w:rsidR="004A44D6">
              <w:rPr>
                <w:bCs/>
              </w:rPr>
              <w:t>ных задач</w:t>
            </w:r>
          </w:p>
          <w:p w14:paraId="78C3D646" w14:textId="77777777" w:rsidR="0049109A" w:rsidRPr="007D1318" w:rsidRDefault="0049109A" w:rsidP="00C36427">
            <w:pPr>
              <w:numPr>
                <w:ilvl w:val="0"/>
                <w:numId w:val="7"/>
              </w:numPr>
              <w:rPr>
                <w:b/>
                <w:bCs/>
                <w:u w:val="single"/>
              </w:rPr>
            </w:pPr>
            <w:r w:rsidRPr="007D1318">
              <w:rPr>
                <w:b/>
                <w:bCs/>
                <w:u w:val="single"/>
              </w:rPr>
              <w:t>Практический контроль:</w:t>
            </w:r>
          </w:p>
          <w:p w14:paraId="0C002C0D" w14:textId="3358305A" w:rsidR="0049109A" w:rsidRPr="007D1318" w:rsidRDefault="0049109A" w:rsidP="00116FE0">
            <w:pPr>
              <w:rPr>
                <w:bCs/>
              </w:rPr>
            </w:pPr>
            <w:r w:rsidRPr="007D1318">
              <w:rPr>
                <w:bCs/>
              </w:rPr>
              <w:t>решение экспериментальных задач или задач</w:t>
            </w:r>
            <w:r w:rsidR="00910C4B">
              <w:rPr>
                <w:bCs/>
              </w:rPr>
              <w:t>,</w:t>
            </w:r>
            <w:r w:rsidRPr="007D1318">
              <w:rPr>
                <w:bCs/>
              </w:rPr>
              <w:t xml:space="preserve"> моделирующих профессиональные действия </w:t>
            </w:r>
          </w:p>
          <w:p w14:paraId="7DA6A27F" w14:textId="77777777" w:rsidR="0049109A" w:rsidRPr="007D1318" w:rsidRDefault="0049109A" w:rsidP="00C36427">
            <w:pPr>
              <w:numPr>
                <w:ilvl w:val="0"/>
                <w:numId w:val="8"/>
              </w:numPr>
              <w:rPr>
                <w:bCs/>
              </w:rPr>
            </w:pPr>
            <w:r w:rsidRPr="007D1318">
              <w:rPr>
                <w:b/>
              </w:rPr>
              <w:t>Оценка результатов обучения:</w:t>
            </w:r>
          </w:p>
          <w:p w14:paraId="7CB4CFAE" w14:textId="77777777" w:rsidR="0049109A" w:rsidRPr="007D1318" w:rsidRDefault="0049109A" w:rsidP="00116FE0">
            <w:pPr>
              <w:rPr>
                <w:b/>
              </w:rPr>
            </w:pPr>
            <w:r w:rsidRPr="007D1318">
              <w:rPr>
                <w:b/>
              </w:rPr>
              <w:t>"5" — (отлично):</w:t>
            </w:r>
          </w:p>
          <w:p w14:paraId="3F9035A1" w14:textId="77777777" w:rsidR="0049109A" w:rsidRPr="007D1318" w:rsidRDefault="0049109A" w:rsidP="00116FE0">
            <w:r w:rsidRPr="007D1318">
              <w:t>Обучающийся должен:</w:t>
            </w:r>
          </w:p>
          <w:p w14:paraId="1A663F3A" w14:textId="77777777" w:rsidR="0049109A" w:rsidRPr="007D1318" w:rsidRDefault="0049109A" w:rsidP="00C36427">
            <w:pPr>
              <w:numPr>
                <w:ilvl w:val="0"/>
                <w:numId w:val="9"/>
              </w:numPr>
            </w:pPr>
            <w:r w:rsidRPr="007D1318">
              <w:t>описывать возможные практические решения, выполняемые на основе содержания понятий</w:t>
            </w:r>
          </w:p>
          <w:p w14:paraId="5F945076" w14:textId="77777777" w:rsidR="0049109A" w:rsidRPr="007D1318" w:rsidRDefault="0049109A" w:rsidP="00C36427">
            <w:pPr>
              <w:numPr>
                <w:ilvl w:val="0"/>
                <w:numId w:val="9"/>
              </w:numPr>
            </w:pPr>
            <w:r w:rsidRPr="007D1318">
              <w:t>устанавливать логику взаимосвязей между понятиями в понятийной системе</w:t>
            </w:r>
          </w:p>
          <w:p w14:paraId="57DFA824" w14:textId="77777777" w:rsidR="0049109A" w:rsidRPr="007D1318" w:rsidRDefault="0049109A" w:rsidP="00C36427">
            <w:pPr>
              <w:numPr>
                <w:ilvl w:val="0"/>
                <w:numId w:val="9"/>
              </w:numPr>
            </w:pPr>
            <w:r w:rsidRPr="007D1318">
              <w:t>формулировать проблемы, исходя из представлений о той или иной проблемной ситуации</w:t>
            </w:r>
          </w:p>
          <w:p w14:paraId="3A424EC9" w14:textId="77777777" w:rsidR="0049109A" w:rsidRPr="007D1318" w:rsidRDefault="0049109A" w:rsidP="00C36427">
            <w:pPr>
              <w:numPr>
                <w:ilvl w:val="0"/>
                <w:numId w:val="9"/>
              </w:numPr>
            </w:pPr>
            <w:r w:rsidRPr="007D1318">
              <w:t>иметь представление о возможных путях решения данной проблемы</w:t>
            </w:r>
          </w:p>
          <w:p w14:paraId="1CD54977" w14:textId="77777777" w:rsidR="0049109A" w:rsidRPr="007D1318" w:rsidRDefault="0049109A" w:rsidP="00C36427">
            <w:pPr>
              <w:numPr>
                <w:ilvl w:val="0"/>
                <w:numId w:val="9"/>
              </w:numPr>
            </w:pPr>
            <w:r w:rsidRPr="007D1318">
              <w:t>проводить самоанализ результатов выполнения действий, составляющих умению в сопоставлении с целью деятельности</w:t>
            </w:r>
          </w:p>
          <w:p w14:paraId="3D7028E8" w14:textId="77777777" w:rsidR="0049109A" w:rsidRPr="007D1318" w:rsidRDefault="0049109A" w:rsidP="00116FE0">
            <w:pPr>
              <w:rPr>
                <w:b/>
              </w:rPr>
            </w:pPr>
            <w:r w:rsidRPr="007D1318">
              <w:rPr>
                <w:b/>
              </w:rPr>
              <w:t>"4" — (хорошо):</w:t>
            </w:r>
          </w:p>
          <w:p w14:paraId="12DE1B7C" w14:textId="77777777" w:rsidR="0049109A" w:rsidRPr="007D1318" w:rsidRDefault="0049109A" w:rsidP="00116FE0">
            <w:r w:rsidRPr="007D1318">
              <w:t>Обучающийся должен:</w:t>
            </w:r>
          </w:p>
          <w:p w14:paraId="6DD1174C" w14:textId="77777777" w:rsidR="0049109A" w:rsidRPr="007D1318" w:rsidRDefault="0049109A" w:rsidP="00C36427">
            <w:pPr>
              <w:numPr>
                <w:ilvl w:val="0"/>
                <w:numId w:val="10"/>
              </w:numPr>
              <w:jc w:val="both"/>
            </w:pPr>
            <w:r w:rsidRPr="007D1318">
              <w:t xml:space="preserve">раскрывать содержание понятия (давать характеристику существенных признаков объектов или явлений, отраженных данным понятием); </w:t>
            </w:r>
          </w:p>
          <w:p w14:paraId="0977A1BE" w14:textId="77777777" w:rsidR="0049109A" w:rsidRPr="007D1318" w:rsidRDefault="0049109A" w:rsidP="00C36427">
            <w:pPr>
              <w:numPr>
                <w:ilvl w:val="0"/>
                <w:numId w:val="10"/>
              </w:numPr>
              <w:jc w:val="both"/>
            </w:pPr>
            <w:r w:rsidRPr="007D1318">
              <w:t xml:space="preserve">устанавливать логику взаимосвязи между фактами </w:t>
            </w:r>
          </w:p>
          <w:p w14:paraId="4D84B57D" w14:textId="77777777" w:rsidR="0049109A" w:rsidRPr="007D1318" w:rsidRDefault="0049109A" w:rsidP="00C36427">
            <w:pPr>
              <w:numPr>
                <w:ilvl w:val="0"/>
                <w:numId w:val="10"/>
              </w:numPr>
              <w:jc w:val="both"/>
            </w:pPr>
            <w:r w:rsidRPr="007D1318">
              <w:t xml:space="preserve">моделировать (планировать) практическое выполнение действий, составляющих данному умению; </w:t>
            </w:r>
          </w:p>
          <w:p w14:paraId="7733507A" w14:textId="77777777" w:rsidR="0049109A" w:rsidRPr="007D1318" w:rsidRDefault="0049109A" w:rsidP="00C36427">
            <w:pPr>
              <w:numPr>
                <w:ilvl w:val="0"/>
                <w:numId w:val="10"/>
              </w:numPr>
              <w:jc w:val="both"/>
            </w:pPr>
            <w:r w:rsidRPr="007D1318">
              <w:t>выполнять комплекс действий, составляющих данному умению</w:t>
            </w:r>
          </w:p>
          <w:p w14:paraId="06A350E2" w14:textId="77777777" w:rsidR="0049109A" w:rsidRPr="007D1318" w:rsidRDefault="0049109A" w:rsidP="00116FE0">
            <w:r w:rsidRPr="007D1318">
              <w:lastRenderedPageBreak/>
              <w:t xml:space="preserve">"3" — (удовлетворительно); </w:t>
            </w:r>
          </w:p>
          <w:p w14:paraId="4262AB9E" w14:textId="77777777" w:rsidR="0049109A" w:rsidRPr="007D1318" w:rsidRDefault="0049109A" w:rsidP="00116FE0">
            <w:r w:rsidRPr="007D1318">
              <w:t>Обучающийся должен:</w:t>
            </w:r>
          </w:p>
          <w:p w14:paraId="5E5EAB1B" w14:textId="77777777" w:rsidR="0049109A" w:rsidRPr="007D1318" w:rsidRDefault="0049109A" w:rsidP="00C36427">
            <w:pPr>
              <w:numPr>
                <w:ilvl w:val="0"/>
                <w:numId w:val="11"/>
              </w:numPr>
            </w:pPr>
            <w:r w:rsidRPr="007D1318">
              <w:t xml:space="preserve">узнавать и определять понятия </w:t>
            </w:r>
          </w:p>
          <w:p w14:paraId="70D71B6C" w14:textId="77777777" w:rsidR="0049109A" w:rsidRPr="007D1318" w:rsidRDefault="0049109A" w:rsidP="00C36427">
            <w:pPr>
              <w:numPr>
                <w:ilvl w:val="0"/>
                <w:numId w:val="11"/>
              </w:numPr>
            </w:pPr>
            <w:r w:rsidRPr="007D1318">
              <w:t xml:space="preserve">знать факты и относить их к контексту изучаемого материала, времени и </w:t>
            </w:r>
            <w:proofErr w:type="spellStart"/>
            <w:r w:rsidRPr="007D1318">
              <w:t>др</w:t>
            </w:r>
            <w:proofErr w:type="spellEnd"/>
          </w:p>
          <w:p w14:paraId="0743FEAA" w14:textId="77777777" w:rsidR="0049109A" w:rsidRPr="007D1318" w:rsidRDefault="0049109A" w:rsidP="00C36427">
            <w:pPr>
              <w:numPr>
                <w:ilvl w:val="0"/>
                <w:numId w:val="11"/>
              </w:numPr>
            </w:pPr>
            <w:r w:rsidRPr="007D1318">
              <w:t>уметь построить алгоритм (последовательность) операций выполнения конкретных действий в структуре умения</w:t>
            </w:r>
          </w:p>
          <w:p w14:paraId="568D801F" w14:textId="6F7659EC" w:rsidR="0049109A" w:rsidRPr="00D90AEE" w:rsidRDefault="0049109A" w:rsidP="00116FE0">
            <w:pPr>
              <w:rPr>
                <w:b/>
                <w:bCs/>
              </w:rPr>
            </w:pPr>
            <w:r w:rsidRPr="00D90AEE">
              <w:rPr>
                <w:b/>
                <w:bCs/>
              </w:rPr>
              <w:t>"2" — (неудовлетворительно)</w:t>
            </w:r>
            <w:r w:rsidR="00D90AEE">
              <w:rPr>
                <w:b/>
                <w:bCs/>
              </w:rPr>
              <w:t>:</w:t>
            </w:r>
          </w:p>
          <w:p w14:paraId="0D79003A" w14:textId="77777777" w:rsidR="0049109A" w:rsidRPr="007D1318" w:rsidRDefault="0049109A" w:rsidP="00116FE0">
            <w:r w:rsidRPr="007D1318">
              <w:t>Не освоил основные дидактические единицы</w:t>
            </w:r>
          </w:p>
          <w:p w14:paraId="760A782D" w14:textId="77777777" w:rsidR="0049109A" w:rsidRPr="00294C59" w:rsidRDefault="0049109A" w:rsidP="00116FE0">
            <w:pPr>
              <w:rPr>
                <w:b/>
              </w:rPr>
            </w:pPr>
            <w:r w:rsidRPr="00294C59">
              <w:rPr>
                <w:b/>
              </w:rPr>
              <w:t>Итоговый контроль</w:t>
            </w:r>
          </w:p>
          <w:p w14:paraId="0AB13EA7" w14:textId="77777777" w:rsidR="0049109A" w:rsidRPr="00294C59" w:rsidRDefault="0049109A" w:rsidP="00116FE0">
            <w:pPr>
              <w:rPr>
                <w:b/>
              </w:rPr>
            </w:pPr>
            <w:r w:rsidRPr="00294C59">
              <w:t>Форма проведения</w:t>
            </w:r>
            <w:r w:rsidRPr="00294C59">
              <w:rPr>
                <w:b/>
              </w:rPr>
              <w:t xml:space="preserve"> – </w:t>
            </w:r>
            <w:r w:rsidR="00294C59" w:rsidRPr="00294C59">
              <w:rPr>
                <w:b/>
              </w:rPr>
              <w:t xml:space="preserve">Дифференцированный зачет </w:t>
            </w:r>
          </w:p>
          <w:p w14:paraId="4CBD3A26" w14:textId="77777777" w:rsidR="0049109A" w:rsidRPr="00294C59" w:rsidRDefault="0049109A" w:rsidP="00116FE0">
            <w:pPr>
              <w:rPr>
                <w:b/>
              </w:rPr>
            </w:pPr>
            <w:r w:rsidRPr="00294C59">
              <w:t>Метод контроля</w:t>
            </w:r>
            <w:r w:rsidRPr="00294C59">
              <w:rPr>
                <w:b/>
              </w:rPr>
              <w:t xml:space="preserve"> – </w:t>
            </w:r>
            <w:r w:rsidR="004A44D6" w:rsidRPr="00294C59">
              <w:rPr>
                <w:b/>
              </w:rPr>
              <w:t>тест и практическое задание</w:t>
            </w:r>
          </w:p>
          <w:p w14:paraId="126CA776" w14:textId="77777777" w:rsidR="0049109A" w:rsidRPr="00294C59" w:rsidRDefault="0049109A" w:rsidP="00116FE0">
            <w:r w:rsidRPr="00294C59">
              <w:t>Оценка результатов:</w:t>
            </w:r>
          </w:p>
          <w:p w14:paraId="6D6123AB" w14:textId="77777777" w:rsidR="00294C59" w:rsidRPr="00B04474" w:rsidRDefault="004A44D6" w:rsidP="00294C59">
            <w:r w:rsidRPr="007D1318">
              <w:rPr>
                <w:b/>
              </w:rPr>
              <w:t>"5" — (отлично):</w:t>
            </w:r>
            <w:r w:rsidR="00294C59" w:rsidRPr="00294C59">
              <w:t xml:space="preserve"> </w:t>
            </w:r>
          </w:p>
          <w:p w14:paraId="42A2541A" w14:textId="77777777" w:rsidR="00294C59" w:rsidRPr="00FD7FF7" w:rsidRDefault="00294C59" w:rsidP="00294C59">
            <w:r w:rsidRPr="00FD7FF7">
              <w:t xml:space="preserve">96%-100% </w:t>
            </w:r>
            <w:r w:rsidR="00FD7FF7" w:rsidRPr="00FD7FF7">
              <w:t>правильных ответов в тесте</w:t>
            </w:r>
          </w:p>
          <w:p w14:paraId="68814262" w14:textId="77777777" w:rsidR="004A44D6" w:rsidRDefault="004A44D6" w:rsidP="004A44D6">
            <w:r w:rsidRPr="007D1318">
              <w:t>Обучающийся должен:</w:t>
            </w:r>
          </w:p>
          <w:p w14:paraId="41DC9ABE" w14:textId="77777777" w:rsidR="004A44D6" w:rsidRPr="007D1318" w:rsidRDefault="004A44D6" w:rsidP="00FD7FF7">
            <w:pPr>
              <w:pStyle w:val="afd"/>
              <w:numPr>
                <w:ilvl w:val="0"/>
                <w:numId w:val="8"/>
              </w:numPr>
            </w:pPr>
            <w:r w:rsidRPr="007D1318">
              <w:t>описывать возможные практические решения, выполняемые на основе содержания понятий</w:t>
            </w:r>
          </w:p>
          <w:p w14:paraId="47294F81" w14:textId="77777777" w:rsidR="004A44D6" w:rsidRPr="007D1318" w:rsidRDefault="004A44D6" w:rsidP="004A44D6">
            <w:pPr>
              <w:numPr>
                <w:ilvl w:val="0"/>
                <w:numId w:val="9"/>
              </w:numPr>
            </w:pPr>
            <w:r w:rsidRPr="007D1318">
              <w:t>устанавливать логику взаимосвязей между понятиями в понятийной системе</w:t>
            </w:r>
          </w:p>
          <w:p w14:paraId="16DBD198" w14:textId="77777777" w:rsidR="004A44D6" w:rsidRPr="007D1318" w:rsidRDefault="004A44D6" w:rsidP="004A44D6">
            <w:pPr>
              <w:numPr>
                <w:ilvl w:val="0"/>
                <w:numId w:val="9"/>
              </w:numPr>
            </w:pPr>
            <w:r w:rsidRPr="007D1318">
              <w:t>формулировать проблемы, исходя из представлений о той или иной проблемной ситуации</w:t>
            </w:r>
          </w:p>
          <w:p w14:paraId="0A0483DF" w14:textId="77777777" w:rsidR="004A44D6" w:rsidRPr="007D1318" w:rsidRDefault="004A44D6" w:rsidP="004A44D6">
            <w:pPr>
              <w:numPr>
                <w:ilvl w:val="0"/>
                <w:numId w:val="9"/>
              </w:numPr>
            </w:pPr>
            <w:r w:rsidRPr="007D1318">
              <w:t>иметь представление о возможных путях решения данной проблемы</w:t>
            </w:r>
          </w:p>
          <w:p w14:paraId="6A43B8B5" w14:textId="77777777" w:rsidR="004A44D6" w:rsidRPr="007D1318" w:rsidRDefault="004A44D6" w:rsidP="004A44D6">
            <w:pPr>
              <w:numPr>
                <w:ilvl w:val="0"/>
                <w:numId w:val="9"/>
              </w:numPr>
            </w:pPr>
            <w:r w:rsidRPr="007D1318">
              <w:t>проводить самоанализ результатов выполнения действий, составляющих умению в сопоставлении с целью деятельности</w:t>
            </w:r>
          </w:p>
          <w:p w14:paraId="4311E885" w14:textId="77777777" w:rsidR="00294C59" w:rsidRDefault="004A44D6" w:rsidP="00294C59">
            <w:pPr>
              <w:rPr>
                <w:b/>
              </w:rPr>
            </w:pPr>
            <w:r w:rsidRPr="007D1318">
              <w:rPr>
                <w:b/>
              </w:rPr>
              <w:t>"4" — (хорошо):</w:t>
            </w:r>
          </w:p>
          <w:p w14:paraId="21121E52" w14:textId="77777777" w:rsidR="00294C59" w:rsidRPr="00294C59" w:rsidRDefault="00294C59" w:rsidP="00294C59">
            <w:pPr>
              <w:rPr>
                <w:b/>
              </w:rPr>
            </w:pPr>
            <w:r w:rsidRPr="008D30B0">
              <w:rPr>
                <w:b/>
              </w:rPr>
              <w:t>75</w:t>
            </w:r>
            <w:proofErr w:type="gramStart"/>
            <w:r w:rsidRPr="008D30B0">
              <w:rPr>
                <w:b/>
              </w:rPr>
              <w:t>%&lt;</w:t>
            </w:r>
            <w:proofErr w:type="gramEnd"/>
            <w:r w:rsidRPr="008D30B0">
              <w:rPr>
                <w:b/>
              </w:rPr>
              <w:t>96%</w:t>
            </w:r>
            <w:r w:rsidRPr="00294C59">
              <w:rPr>
                <w:b/>
              </w:rPr>
              <w:t xml:space="preserve"> </w:t>
            </w:r>
            <w:r w:rsidR="00FD7FF7" w:rsidRPr="00FD7FF7">
              <w:t>правильных ответов в тесте</w:t>
            </w:r>
          </w:p>
          <w:p w14:paraId="4F21E7C3" w14:textId="77777777" w:rsidR="004A44D6" w:rsidRPr="007D1318" w:rsidRDefault="004A44D6" w:rsidP="004A44D6">
            <w:r w:rsidRPr="007D1318">
              <w:t>Обучающийся должен:</w:t>
            </w:r>
          </w:p>
          <w:p w14:paraId="62C4F19D" w14:textId="77777777" w:rsidR="004A44D6" w:rsidRPr="007D1318" w:rsidRDefault="004A44D6" w:rsidP="004A44D6">
            <w:pPr>
              <w:numPr>
                <w:ilvl w:val="0"/>
                <w:numId w:val="10"/>
              </w:numPr>
              <w:jc w:val="both"/>
            </w:pPr>
            <w:r w:rsidRPr="007D1318">
              <w:t xml:space="preserve">раскрывать содержание понятия (давать характеристику существенных признаков объектов или явлений, отраженных данным понятием); </w:t>
            </w:r>
          </w:p>
          <w:p w14:paraId="387602B4" w14:textId="77777777" w:rsidR="004A44D6" w:rsidRPr="007D1318" w:rsidRDefault="004A44D6" w:rsidP="004A44D6">
            <w:pPr>
              <w:numPr>
                <w:ilvl w:val="0"/>
                <w:numId w:val="10"/>
              </w:numPr>
              <w:jc w:val="both"/>
            </w:pPr>
            <w:r w:rsidRPr="007D1318">
              <w:t xml:space="preserve">устанавливать логику взаимосвязи между фактами </w:t>
            </w:r>
          </w:p>
          <w:p w14:paraId="22529819" w14:textId="77777777" w:rsidR="004A44D6" w:rsidRPr="007D1318" w:rsidRDefault="004A44D6" w:rsidP="004A44D6">
            <w:pPr>
              <w:numPr>
                <w:ilvl w:val="0"/>
                <w:numId w:val="10"/>
              </w:numPr>
              <w:jc w:val="both"/>
            </w:pPr>
            <w:r w:rsidRPr="007D1318">
              <w:t xml:space="preserve">моделировать (планировать) практическое выполнение действий, составляющих данному умению; </w:t>
            </w:r>
          </w:p>
          <w:p w14:paraId="55A1AF5A" w14:textId="77777777" w:rsidR="004A44D6" w:rsidRPr="007D1318" w:rsidRDefault="004A44D6" w:rsidP="004A44D6">
            <w:pPr>
              <w:numPr>
                <w:ilvl w:val="0"/>
                <w:numId w:val="10"/>
              </w:numPr>
              <w:jc w:val="both"/>
            </w:pPr>
            <w:r w:rsidRPr="007D1318">
              <w:t>выполнять комплекс действий, составляющих данному умению</w:t>
            </w:r>
          </w:p>
          <w:p w14:paraId="36D0F958" w14:textId="7B1D7AA4" w:rsidR="004A44D6" w:rsidRPr="00294C59" w:rsidRDefault="004A44D6" w:rsidP="004A44D6">
            <w:pPr>
              <w:rPr>
                <w:b/>
              </w:rPr>
            </w:pPr>
            <w:r w:rsidRPr="00294C59">
              <w:rPr>
                <w:b/>
              </w:rPr>
              <w:t>"3" — (удовлетворительно)</w:t>
            </w:r>
            <w:r w:rsidR="00D90AEE">
              <w:rPr>
                <w:b/>
              </w:rPr>
              <w:t>:</w:t>
            </w:r>
          </w:p>
          <w:p w14:paraId="09FA8328" w14:textId="09DD24DC" w:rsidR="00294C59" w:rsidRPr="00294C59" w:rsidRDefault="00801359" w:rsidP="00294C59">
            <w:pPr>
              <w:rPr>
                <w:b/>
              </w:rPr>
            </w:pPr>
            <w:r>
              <w:rPr>
                <w:b/>
              </w:rPr>
              <w:t>50</w:t>
            </w:r>
            <w:proofErr w:type="gramStart"/>
            <w:r w:rsidR="00294C59" w:rsidRPr="008D30B0">
              <w:rPr>
                <w:b/>
              </w:rPr>
              <w:t>%&lt;</w:t>
            </w:r>
            <w:proofErr w:type="gramEnd"/>
            <w:r w:rsidR="00294C59" w:rsidRPr="008D30B0">
              <w:rPr>
                <w:b/>
              </w:rPr>
              <w:t>75%</w:t>
            </w:r>
            <w:r w:rsidR="00FD7FF7">
              <w:rPr>
                <w:b/>
              </w:rPr>
              <w:t xml:space="preserve"> </w:t>
            </w:r>
            <w:r w:rsidR="00FD7FF7" w:rsidRPr="00FD7FF7">
              <w:t>правильных ответов в тесте</w:t>
            </w:r>
          </w:p>
          <w:p w14:paraId="6A86555E" w14:textId="77777777" w:rsidR="004A44D6" w:rsidRPr="007D1318" w:rsidRDefault="004A44D6" w:rsidP="004A44D6">
            <w:r w:rsidRPr="007D1318">
              <w:lastRenderedPageBreak/>
              <w:t>Обучающийся должен:</w:t>
            </w:r>
          </w:p>
          <w:p w14:paraId="3E85EE0F" w14:textId="77777777" w:rsidR="004A44D6" w:rsidRPr="007D1318" w:rsidRDefault="004A44D6" w:rsidP="004A44D6">
            <w:pPr>
              <w:numPr>
                <w:ilvl w:val="0"/>
                <w:numId w:val="11"/>
              </w:numPr>
            </w:pPr>
            <w:r w:rsidRPr="007D1318">
              <w:t xml:space="preserve">узнавать и определять понятия </w:t>
            </w:r>
          </w:p>
          <w:p w14:paraId="330A9968" w14:textId="77777777" w:rsidR="004A44D6" w:rsidRPr="007D1318" w:rsidRDefault="004A44D6" w:rsidP="004A44D6">
            <w:pPr>
              <w:numPr>
                <w:ilvl w:val="0"/>
                <w:numId w:val="11"/>
              </w:numPr>
            </w:pPr>
            <w:r w:rsidRPr="007D1318">
              <w:t xml:space="preserve">знать факты и относить их к контексту изучаемого материала, времени и </w:t>
            </w:r>
            <w:proofErr w:type="spellStart"/>
            <w:r w:rsidRPr="007D1318">
              <w:t>др</w:t>
            </w:r>
            <w:proofErr w:type="spellEnd"/>
          </w:p>
          <w:p w14:paraId="38ABEA19" w14:textId="77777777" w:rsidR="004A44D6" w:rsidRPr="007D1318" w:rsidRDefault="004A44D6" w:rsidP="004A44D6">
            <w:pPr>
              <w:numPr>
                <w:ilvl w:val="0"/>
                <w:numId w:val="11"/>
              </w:numPr>
            </w:pPr>
            <w:r w:rsidRPr="007D1318">
              <w:t>уметь построить алгоритм (последовательность) операций выполнения конкретных действий в структуре умения</w:t>
            </w:r>
          </w:p>
          <w:p w14:paraId="36408737" w14:textId="7DFF853A" w:rsidR="004A44D6" w:rsidRPr="00294C59" w:rsidRDefault="004A44D6" w:rsidP="004A44D6">
            <w:pPr>
              <w:rPr>
                <w:b/>
              </w:rPr>
            </w:pPr>
            <w:r w:rsidRPr="00294C59">
              <w:rPr>
                <w:b/>
              </w:rPr>
              <w:t>"2" — (неудовлетворительно)</w:t>
            </w:r>
            <w:r w:rsidR="00D90AEE">
              <w:rPr>
                <w:b/>
              </w:rPr>
              <w:t>:</w:t>
            </w:r>
          </w:p>
          <w:p w14:paraId="6490236B" w14:textId="758E8E43" w:rsidR="00294C59" w:rsidRPr="00B04474" w:rsidRDefault="00801359" w:rsidP="004A44D6">
            <w:pPr>
              <w:rPr>
                <w:b/>
              </w:rPr>
            </w:pPr>
            <w:r w:rsidRPr="00801359">
              <w:rPr>
                <w:b/>
              </w:rPr>
              <w:t>50</w:t>
            </w:r>
            <w:proofErr w:type="gramStart"/>
            <w:r w:rsidR="00294C59" w:rsidRPr="00801359">
              <w:rPr>
                <w:b/>
              </w:rPr>
              <w:t>%&gt;</w:t>
            </w:r>
            <w:r w:rsidRPr="00801359">
              <w:rPr>
                <w:b/>
              </w:rPr>
              <w:t>=</w:t>
            </w:r>
            <w:proofErr w:type="gramEnd"/>
            <w:r w:rsidR="00FD7FF7">
              <w:rPr>
                <w:b/>
              </w:rPr>
              <w:t xml:space="preserve"> </w:t>
            </w:r>
            <w:r w:rsidR="00FD7FF7" w:rsidRPr="00FD7FF7">
              <w:t>правильных ответов в тесте</w:t>
            </w:r>
          </w:p>
          <w:p w14:paraId="08ABA2EE" w14:textId="77777777" w:rsidR="0049109A" w:rsidRPr="00FD7FF7" w:rsidRDefault="004A44D6" w:rsidP="00116FE0">
            <w:r w:rsidRPr="007D1318">
              <w:t>Не освоил основные дидактические единицы</w:t>
            </w:r>
          </w:p>
        </w:tc>
      </w:tr>
      <w:tr w:rsidR="0049109A" w:rsidRPr="007D1318" w14:paraId="104C80AC" w14:textId="77777777" w:rsidTr="00116FE0">
        <w:trPr>
          <w:jc w:val="center"/>
        </w:trPr>
        <w:tc>
          <w:tcPr>
            <w:tcW w:w="5080" w:type="dxa"/>
            <w:tcBorders>
              <w:top w:val="nil"/>
            </w:tcBorders>
          </w:tcPr>
          <w:p w14:paraId="0DAA7B54" w14:textId="77777777" w:rsidR="0049109A" w:rsidRPr="007D1318" w:rsidRDefault="0049109A" w:rsidP="00116FE0">
            <w:pPr>
              <w:rPr>
                <w:b/>
                <w:bCs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14:paraId="6049F518" w14:textId="77777777" w:rsidR="0049109A" w:rsidRPr="007D1318" w:rsidRDefault="0049109A" w:rsidP="00116FE0">
            <w:pPr>
              <w:rPr>
                <w:bCs/>
              </w:rPr>
            </w:pPr>
          </w:p>
        </w:tc>
      </w:tr>
      <w:tr w:rsidR="0049109A" w:rsidRPr="007D1318" w14:paraId="15FB08E1" w14:textId="77777777" w:rsidTr="00553104">
        <w:trPr>
          <w:trHeight w:val="401"/>
          <w:jc w:val="center"/>
        </w:trPr>
        <w:tc>
          <w:tcPr>
            <w:tcW w:w="5080" w:type="dxa"/>
          </w:tcPr>
          <w:p w14:paraId="61F10FFD" w14:textId="77777777" w:rsidR="006523B6" w:rsidRPr="007D1318" w:rsidRDefault="0049109A" w:rsidP="00553104">
            <w:pPr>
              <w:rPr>
                <w:bCs/>
              </w:rPr>
            </w:pPr>
            <w:r w:rsidRPr="007D1318">
              <w:rPr>
                <w:b/>
                <w:bCs/>
              </w:rPr>
              <w:t>Знает:</w:t>
            </w:r>
          </w:p>
        </w:tc>
        <w:tc>
          <w:tcPr>
            <w:tcW w:w="4860" w:type="dxa"/>
            <w:vMerge/>
          </w:tcPr>
          <w:p w14:paraId="77FF3E04" w14:textId="77777777" w:rsidR="0049109A" w:rsidRPr="007D1318" w:rsidRDefault="0049109A" w:rsidP="00116FE0">
            <w:pPr>
              <w:rPr>
                <w:bCs/>
              </w:rPr>
            </w:pPr>
          </w:p>
        </w:tc>
      </w:tr>
      <w:tr w:rsidR="0049109A" w:rsidRPr="007D1318" w14:paraId="37309444" w14:textId="77777777" w:rsidTr="00116FE0">
        <w:trPr>
          <w:jc w:val="center"/>
        </w:trPr>
        <w:tc>
          <w:tcPr>
            <w:tcW w:w="5080" w:type="dxa"/>
          </w:tcPr>
          <w:p w14:paraId="5A906917" w14:textId="77777777" w:rsidR="00553104" w:rsidRDefault="00553104" w:rsidP="00116FE0">
            <w:pPr>
              <w:rPr>
                <w:bCs/>
              </w:rPr>
            </w:pPr>
          </w:p>
          <w:p w14:paraId="711C90E3" w14:textId="77777777" w:rsidR="00660085" w:rsidRPr="00782581" w:rsidRDefault="00660085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Основные понятия автоматизированной обработки информации;</w:t>
            </w:r>
          </w:p>
          <w:p w14:paraId="6FEF4621" w14:textId="77777777" w:rsidR="00660085" w:rsidRPr="00782581" w:rsidRDefault="00660085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Общий состав и структуру персональных компьютеров и вычислительных систем;</w:t>
            </w:r>
          </w:p>
          <w:p w14:paraId="49624EF5" w14:textId="77777777" w:rsidR="00660085" w:rsidRPr="00782581" w:rsidRDefault="00660085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14:paraId="5B7BE74B" w14:textId="77777777" w:rsidR="00660085" w:rsidRPr="00782581" w:rsidRDefault="00660085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Методы и средства сбора, обработки, хранения, передачи и накопления информации;</w:t>
            </w:r>
          </w:p>
          <w:p w14:paraId="3B64FD5E" w14:textId="5943C02A" w:rsidR="00810C13" w:rsidRPr="003B085E" w:rsidRDefault="00660085" w:rsidP="00660085">
            <w:pPr>
              <w:contextualSpacing/>
              <w:rPr>
                <w:lang w:eastAsia="ru-RU"/>
              </w:rPr>
            </w:pPr>
            <w:r>
              <w:rPr>
                <w:lang w:eastAsia="en-US"/>
              </w:rPr>
              <w:t xml:space="preserve">-  </w:t>
            </w:r>
            <w:r w:rsidRPr="00782581">
              <w:rPr>
                <w:lang w:eastAsia="en-US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14:paraId="2C58BFD0" w14:textId="77777777" w:rsidR="00810C13" w:rsidRPr="003B085E" w:rsidRDefault="00810C13" w:rsidP="00660085">
            <w:pPr>
              <w:ind w:left="284"/>
              <w:contextualSpacing/>
              <w:rPr>
                <w:lang w:eastAsia="ru-RU"/>
              </w:rPr>
            </w:pPr>
          </w:p>
          <w:p w14:paraId="63C35F09" w14:textId="77777777" w:rsidR="0049109A" w:rsidRPr="00AF6F2F" w:rsidRDefault="0049109A" w:rsidP="00660085">
            <w:pPr>
              <w:rPr>
                <w:bCs/>
              </w:rPr>
            </w:pPr>
          </w:p>
          <w:p w14:paraId="5921B941" w14:textId="77777777" w:rsidR="00AF6F2F" w:rsidRPr="007D1318" w:rsidRDefault="00AF6F2F" w:rsidP="00116FE0">
            <w:pPr>
              <w:rPr>
                <w:bCs/>
              </w:rPr>
            </w:pPr>
          </w:p>
        </w:tc>
        <w:tc>
          <w:tcPr>
            <w:tcW w:w="4860" w:type="dxa"/>
            <w:vMerge/>
          </w:tcPr>
          <w:p w14:paraId="7DCCDC69" w14:textId="77777777" w:rsidR="0049109A" w:rsidRPr="007D1318" w:rsidRDefault="0049109A" w:rsidP="00116FE0">
            <w:pPr>
              <w:rPr>
                <w:bCs/>
              </w:rPr>
            </w:pPr>
          </w:p>
        </w:tc>
      </w:tr>
    </w:tbl>
    <w:p w14:paraId="5DB4D2BD" w14:textId="77777777" w:rsidR="00A21EB2" w:rsidRPr="007D1318" w:rsidRDefault="004F2E2E" w:rsidP="00877FFB">
      <w:pPr>
        <w:jc w:val="center"/>
      </w:pPr>
      <w:r w:rsidRPr="007D1318">
        <w:lastRenderedPageBreak/>
        <w:t xml:space="preserve"> </w:t>
      </w:r>
    </w:p>
    <w:p w14:paraId="7D0574EC" w14:textId="77777777" w:rsidR="004F2E2E" w:rsidRPr="007D1318" w:rsidRDefault="004F2E2E" w:rsidP="00877FFB">
      <w:pPr>
        <w:ind w:left="360"/>
        <w:jc w:val="center"/>
        <w:rPr>
          <w:rFonts w:eastAsia="TimesNewRoman"/>
          <w:b/>
        </w:rPr>
      </w:pPr>
    </w:p>
    <w:p w14:paraId="556380E3" w14:textId="77777777" w:rsidR="0049109A" w:rsidRPr="007D1318" w:rsidRDefault="0049109A" w:rsidP="00877FFB">
      <w:pPr>
        <w:ind w:left="360"/>
        <w:jc w:val="center"/>
        <w:rPr>
          <w:rFonts w:eastAsia="TimesNewRoman"/>
          <w:b/>
        </w:rPr>
        <w:sectPr w:rsidR="0049109A" w:rsidRPr="007D1318" w:rsidSect="00F82179">
          <w:headerReference w:type="default" r:id="rId18"/>
          <w:footerReference w:type="even" r:id="rId19"/>
          <w:footerReference w:type="default" r:id="rId20"/>
          <w:pgSz w:w="11905" w:h="16837"/>
          <w:pgMar w:top="851" w:right="851" w:bottom="851" w:left="851" w:header="720" w:footer="720" w:gutter="0"/>
          <w:pgNumType w:start="1" w:chapStyle="1"/>
          <w:cols w:space="720"/>
          <w:titlePg/>
          <w:docGrid w:linePitch="360"/>
        </w:sectPr>
      </w:pPr>
    </w:p>
    <w:p w14:paraId="655467BE" w14:textId="77777777" w:rsidR="005329D8" w:rsidRPr="007D1318" w:rsidRDefault="005329D8" w:rsidP="005329D8">
      <w:pPr>
        <w:pStyle w:val="1"/>
        <w:ind w:firstLine="0"/>
        <w:jc w:val="center"/>
        <w:rPr>
          <w:sz w:val="24"/>
          <w:lang w:eastAsia="ru-RU"/>
        </w:rPr>
      </w:pPr>
      <w:bookmarkStart w:id="3" w:name="_Toc418106113"/>
      <w:r w:rsidRPr="007D1318">
        <w:rPr>
          <w:sz w:val="24"/>
          <w:lang w:eastAsia="ru-RU"/>
        </w:rPr>
        <w:lastRenderedPageBreak/>
        <w:t>ПРИЛОЖЕНИЕ 1</w:t>
      </w:r>
      <w:bookmarkEnd w:id="3"/>
    </w:p>
    <w:p w14:paraId="721CD7B6" w14:textId="77777777" w:rsidR="00C533E2" w:rsidRPr="007D1318" w:rsidRDefault="00C533E2" w:rsidP="005329D8">
      <w:pPr>
        <w:pBdr>
          <w:bottom w:val="single" w:sz="4" w:space="1" w:color="auto"/>
        </w:pBdr>
        <w:jc w:val="center"/>
        <w:rPr>
          <w:lang w:eastAsia="ru-RU"/>
        </w:rPr>
      </w:pPr>
      <w:r w:rsidRPr="007D1318">
        <w:rPr>
          <w:lang w:eastAsia="ru-RU"/>
        </w:rPr>
        <w:t xml:space="preserve">к рабочей программе учебной дисциплины </w:t>
      </w:r>
    </w:p>
    <w:p w14:paraId="578C4C57" w14:textId="77777777" w:rsidR="00C533E2" w:rsidRPr="007D1318" w:rsidRDefault="00C533E2" w:rsidP="00877FFB">
      <w:pPr>
        <w:jc w:val="center"/>
        <w:rPr>
          <w:b/>
          <w:lang w:eastAsia="ru-RU"/>
        </w:rPr>
      </w:pPr>
      <w:r w:rsidRPr="007D1318">
        <w:rPr>
          <w:b/>
          <w:lang w:eastAsia="ru-RU"/>
        </w:rPr>
        <w:t>КОНКРЕТИЗАЦИЯ РЕЗУЛЬТАТОВ ОСВОЕНИЯ УЧЕБНОЙ ДИСЦИПЛИНЫ</w:t>
      </w:r>
    </w:p>
    <w:p w14:paraId="3C597CBF" w14:textId="77777777" w:rsidR="00A80D9E" w:rsidRDefault="00A80D9E" w:rsidP="00A80D9E">
      <w:pPr>
        <w:jc w:val="center"/>
        <w:rPr>
          <w:b/>
        </w:rPr>
      </w:pPr>
      <w:r>
        <w:rPr>
          <w:b/>
        </w:rPr>
        <w:t>ЕН 02</w:t>
      </w:r>
      <w:r w:rsidR="005329D8" w:rsidRPr="007D1318">
        <w:rPr>
          <w:b/>
        </w:rPr>
        <w:t xml:space="preserve"> </w:t>
      </w:r>
      <w:r>
        <w:rPr>
          <w:b/>
        </w:rPr>
        <w:t>Информатика</w:t>
      </w:r>
      <w:r w:rsidR="005329D8" w:rsidRPr="007D1318">
        <w:rPr>
          <w:b/>
        </w:rPr>
        <w:t xml:space="preserve"> </w:t>
      </w:r>
    </w:p>
    <w:p w14:paraId="50138EBE" w14:textId="77777777" w:rsidR="00A80D9E" w:rsidRDefault="00A80D9E" w:rsidP="00A80D9E">
      <w:pPr>
        <w:jc w:val="center"/>
      </w:pPr>
      <w:r w:rsidRPr="007D1318">
        <w:rPr>
          <w:b/>
          <w:i/>
        </w:rPr>
        <w:t>0</w:t>
      </w:r>
      <w:r>
        <w:rPr>
          <w:b/>
          <w:i/>
        </w:rPr>
        <w:t>8</w:t>
      </w:r>
      <w:r w:rsidRPr="007D1318">
        <w:rPr>
          <w:b/>
          <w:i/>
        </w:rPr>
        <w:t>.0</w:t>
      </w:r>
      <w:r>
        <w:rPr>
          <w:b/>
          <w:i/>
        </w:rPr>
        <w:t>2</w:t>
      </w:r>
      <w:r w:rsidRPr="007D1318">
        <w:rPr>
          <w:b/>
          <w:i/>
        </w:rPr>
        <w:t>.0</w:t>
      </w:r>
      <w:r w:rsidR="00660085">
        <w:rPr>
          <w:b/>
          <w:i/>
        </w:rPr>
        <w:t>1</w:t>
      </w:r>
      <w:r w:rsidRPr="007D1318">
        <w:rPr>
          <w:b/>
          <w:i/>
        </w:rPr>
        <w:t xml:space="preserve"> </w:t>
      </w:r>
      <w:r>
        <w:t>Строительство и эксплу</w:t>
      </w:r>
      <w:r w:rsidR="00660085">
        <w:t>ата</w:t>
      </w:r>
      <w:r>
        <w:t xml:space="preserve">ция </w:t>
      </w:r>
      <w:r w:rsidR="00660085">
        <w:t>зданий и сооружений</w:t>
      </w:r>
    </w:p>
    <w:p w14:paraId="1957E352" w14:textId="77777777" w:rsidR="00CF29B6" w:rsidRDefault="00CF29B6" w:rsidP="00A80D9E">
      <w:pPr>
        <w:jc w:val="center"/>
      </w:pPr>
    </w:p>
    <w:p w14:paraId="5BB88187" w14:textId="77777777" w:rsidR="00C533E2" w:rsidRPr="007D1318" w:rsidRDefault="00C533E2" w:rsidP="00877FFB">
      <w:pPr>
        <w:jc w:val="right"/>
        <w:rPr>
          <w:lang w:eastAsia="ru-RU"/>
        </w:rPr>
      </w:pPr>
    </w:p>
    <w:tbl>
      <w:tblPr>
        <w:tblW w:w="101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6556"/>
        <w:gridCol w:w="1276"/>
      </w:tblGrid>
      <w:tr w:rsidR="005C7759" w:rsidRPr="007D1318" w14:paraId="58677E86" w14:textId="77777777" w:rsidTr="0003492D">
        <w:trPr>
          <w:trHeight w:val="1287"/>
          <w:tblHeader/>
          <w:jc w:val="right"/>
        </w:trPr>
        <w:tc>
          <w:tcPr>
            <w:tcW w:w="2341" w:type="dxa"/>
            <w:shd w:val="clear" w:color="auto" w:fill="auto"/>
            <w:vAlign w:val="center"/>
          </w:tcPr>
          <w:p w14:paraId="504DEF7C" w14:textId="77777777" w:rsidR="005C7759" w:rsidRPr="007D1318" w:rsidRDefault="005C7759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Наименование образовательного результата ФГОС СПО</w:t>
            </w:r>
          </w:p>
        </w:tc>
        <w:tc>
          <w:tcPr>
            <w:tcW w:w="6556" w:type="dxa"/>
            <w:shd w:val="clear" w:color="auto" w:fill="auto"/>
            <w:vAlign w:val="center"/>
          </w:tcPr>
          <w:p w14:paraId="58E940E9" w14:textId="77777777" w:rsidR="005C7759" w:rsidRPr="007D1318" w:rsidRDefault="005C7759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Виды учебной деятельности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C14D2" w14:textId="77777777" w:rsidR="005C7759" w:rsidRPr="007D1318" w:rsidRDefault="005C7759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Кол-во часов</w:t>
            </w:r>
          </w:p>
        </w:tc>
      </w:tr>
      <w:tr w:rsidR="005C7759" w:rsidRPr="007D1318" w14:paraId="2FFA7E3A" w14:textId="77777777" w:rsidTr="0003492D">
        <w:trPr>
          <w:trHeight w:val="325"/>
          <w:jc w:val="right"/>
        </w:trPr>
        <w:tc>
          <w:tcPr>
            <w:tcW w:w="10173" w:type="dxa"/>
            <w:gridSpan w:val="3"/>
            <w:shd w:val="clear" w:color="auto" w:fill="FFFFFF" w:themeFill="background1"/>
          </w:tcPr>
          <w:p w14:paraId="156DCA67" w14:textId="77777777" w:rsidR="005C7759" w:rsidRDefault="005C7759" w:rsidP="00CF29B6">
            <w:pPr>
              <w:rPr>
                <w:lang w:eastAsia="ru-RU"/>
              </w:rPr>
            </w:pPr>
            <w:r w:rsidRPr="005C7759">
              <w:t>ПК 1.2. Выполнять расчеты и конструирование строительных конструкций;</w:t>
            </w:r>
          </w:p>
        </w:tc>
      </w:tr>
      <w:tr w:rsidR="005C7759" w:rsidRPr="007D1318" w14:paraId="6F075711" w14:textId="77777777" w:rsidTr="0003492D">
        <w:trPr>
          <w:trHeight w:val="1170"/>
          <w:jc w:val="right"/>
        </w:trPr>
        <w:tc>
          <w:tcPr>
            <w:tcW w:w="2341" w:type="dxa"/>
            <w:shd w:val="clear" w:color="auto" w:fill="auto"/>
          </w:tcPr>
          <w:p w14:paraId="37C94260" w14:textId="77777777" w:rsidR="005C7759" w:rsidRPr="007D1318" w:rsidRDefault="005C7759" w:rsidP="0019533E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Уметь:</w:t>
            </w:r>
          </w:p>
          <w:p w14:paraId="3F042568" w14:textId="77777777" w:rsidR="005C7759" w:rsidRPr="00782581" w:rsidRDefault="005C7759" w:rsidP="00C36427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rPr>
                <w:lang w:eastAsia="en-US"/>
              </w:rPr>
            </w:pPr>
            <w:r>
              <w:t xml:space="preserve"> </w:t>
            </w:r>
            <w:r w:rsidRPr="00782581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1D1BDA07" w14:textId="77777777" w:rsidR="005C7759" w:rsidRPr="0019533E" w:rsidRDefault="005C7759" w:rsidP="00195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08810D0" w14:textId="77777777" w:rsidR="005C7759" w:rsidRPr="007D1318" w:rsidRDefault="005C7759" w:rsidP="00B05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 xml:space="preserve"> </w:t>
            </w:r>
          </w:p>
          <w:p w14:paraId="0EF9E657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</w:p>
          <w:p w14:paraId="240644DD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</w:p>
          <w:p w14:paraId="1F8CA109" w14:textId="77777777" w:rsidR="005C7759" w:rsidRPr="007D1318" w:rsidRDefault="005C7759" w:rsidP="00B04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6556" w:type="dxa"/>
            <w:shd w:val="clear" w:color="auto" w:fill="auto"/>
          </w:tcPr>
          <w:p w14:paraId="710AAC6F" w14:textId="77777777" w:rsidR="005C7759" w:rsidRPr="007D1318" w:rsidRDefault="005C7759" w:rsidP="00681102">
            <w:pPr>
              <w:jc w:val="both"/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Наименование практических занятий и/или тем лабораторных работ:</w:t>
            </w:r>
          </w:p>
          <w:p w14:paraId="41861A2E" w14:textId="77777777" w:rsidR="005C7759" w:rsidRDefault="005C7759" w:rsidP="002C49F1">
            <w:pPr>
              <w:ind w:left="360"/>
              <w:contextualSpacing/>
              <w:rPr>
                <w:rFonts w:eastAsia="Calibri"/>
                <w:lang w:eastAsia="ru-RU"/>
              </w:rPr>
            </w:pPr>
            <w:r w:rsidRPr="007D1318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 №1,2,3,6,7,13,14,15</w:t>
            </w:r>
          </w:p>
          <w:p w14:paraId="50A73A4A" w14:textId="77777777" w:rsidR="005C7759" w:rsidRDefault="005C7759" w:rsidP="007C4066">
            <w:pPr>
              <w:contextualSpacing/>
              <w:rPr>
                <w:rFonts w:eastAsia="Calibri"/>
                <w:lang w:eastAsia="ru-RU"/>
              </w:rPr>
            </w:pPr>
            <w:r w:rsidRPr="007C4066">
              <w:t>1.</w:t>
            </w:r>
            <w:r w:rsidRPr="00DD44C3">
              <w:t xml:space="preserve"> Проводник. Навигация по файловой системе. Операции с файлами и папками. Проверка съемного диска, на отсутствие вирусов с помощью антивирусной программы</w:t>
            </w:r>
          </w:p>
          <w:p w14:paraId="3A741215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2.</w:t>
            </w:r>
            <w:r w:rsidRPr="00DD44C3">
              <w:t>Настройка рабочей среды Word. Настройка параметров страницы. Использование различных режимов представления документов. Ввод и редактирование текста.</w:t>
            </w:r>
          </w:p>
          <w:p w14:paraId="11E68A5F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3.</w:t>
            </w:r>
            <w:r w:rsidRPr="00DD44C3">
              <w:t>Форматирование готового документа. Форматирование абзацев. Работ</w:t>
            </w:r>
            <w:r>
              <w:t xml:space="preserve">а со списками. Создание сносок. </w:t>
            </w:r>
            <w:r w:rsidRPr="00DD44C3">
              <w:t>Вставка колонтитулов в документ. Создание графических изображений</w:t>
            </w:r>
          </w:p>
          <w:p w14:paraId="545710B6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6.</w:t>
            </w:r>
            <w:r w:rsidRPr="00DD44C3">
              <w:t>Способы создания и трансформации табличной структуры в Word. Вставка и редактирование таблиц в текстовом документе. Форматирование таблиц</w:t>
            </w:r>
          </w:p>
          <w:p w14:paraId="2B290AC8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7.</w:t>
            </w:r>
            <w:r w:rsidRPr="00DD44C3">
              <w:t>Выполнение индивидуального практического задания №3</w:t>
            </w:r>
            <w:r>
              <w:t>. Создание встроенных таблиц. Расширенное форматирование таблицы.</w:t>
            </w:r>
          </w:p>
          <w:p w14:paraId="608F6D60" w14:textId="77777777" w:rsidR="005C7759" w:rsidRDefault="005C7759" w:rsidP="007C4066">
            <w:r>
              <w:t>13.</w:t>
            </w:r>
            <w:r w:rsidRPr="00DD44C3">
              <w:t>Настройка Excel, работа с листами. Ввод и редактирование данных. Средства автозаполнения и работа с ними.</w:t>
            </w:r>
          </w:p>
          <w:p w14:paraId="7963EA17" w14:textId="77777777" w:rsidR="005C7759" w:rsidRPr="0035393E" w:rsidRDefault="005C7759" w:rsidP="007C4066">
            <w:r>
              <w:t>15.</w:t>
            </w:r>
            <w:r w:rsidRPr="00DD44C3">
              <w:rPr>
                <w:rFonts w:ascii="Cambria" w:hAnsi="Cambria" w:cs="Tahoma"/>
                <w:sz w:val="22"/>
                <w:szCs w:val="22"/>
              </w:rPr>
              <w:t xml:space="preserve"> </w:t>
            </w:r>
            <w:r w:rsidRPr="0035393E">
              <w:t xml:space="preserve">Базы данных. Принципы построения. Таблицы. Формы. </w:t>
            </w:r>
          </w:p>
          <w:p w14:paraId="09187BFB" w14:textId="77777777" w:rsidR="005C7759" w:rsidRPr="005E31BA" w:rsidRDefault="005C7759" w:rsidP="00A95B39">
            <w:pPr>
              <w:rPr>
                <w:i/>
              </w:rPr>
            </w:pPr>
            <w:r w:rsidRPr="005E31BA">
              <w:t>Создание запросов и отчетов.</w:t>
            </w:r>
          </w:p>
        </w:tc>
        <w:tc>
          <w:tcPr>
            <w:tcW w:w="1276" w:type="dxa"/>
            <w:shd w:val="clear" w:color="auto" w:fill="auto"/>
          </w:tcPr>
          <w:p w14:paraId="0B58F6F9" w14:textId="77777777" w:rsidR="005C7759" w:rsidRPr="007D1318" w:rsidRDefault="005C7759" w:rsidP="00877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5C7759" w:rsidRPr="007D1318" w14:paraId="21F4EA5E" w14:textId="77777777" w:rsidTr="0003492D">
        <w:trPr>
          <w:jc w:val="right"/>
        </w:trPr>
        <w:tc>
          <w:tcPr>
            <w:tcW w:w="2341" w:type="dxa"/>
            <w:shd w:val="clear" w:color="auto" w:fill="auto"/>
          </w:tcPr>
          <w:p w14:paraId="07A41241" w14:textId="77777777" w:rsidR="00B04474" w:rsidRPr="007D1318" w:rsidRDefault="00B04474" w:rsidP="00B04474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Знать:</w:t>
            </w:r>
          </w:p>
          <w:p w14:paraId="3C5CEA75" w14:textId="77777777" w:rsidR="00B04474" w:rsidRPr="007D1318" w:rsidRDefault="00B04474" w:rsidP="00B04474">
            <w:pPr>
              <w:rPr>
                <w:rFonts w:eastAsia="Calibri"/>
                <w:lang w:eastAsia="ru-RU"/>
              </w:rPr>
            </w:pPr>
          </w:p>
          <w:p w14:paraId="539B4FBD" w14:textId="77777777" w:rsidR="00B04474" w:rsidRDefault="00B04474" w:rsidP="00B04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-Основные понятия автоматизированной обработки информации</w:t>
            </w:r>
          </w:p>
          <w:p w14:paraId="084ED935" w14:textId="77777777" w:rsidR="005C7759" w:rsidRPr="007D1318" w:rsidRDefault="005C7759" w:rsidP="00B04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6556" w:type="dxa"/>
            <w:shd w:val="clear" w:color="auto" w:fill="auto"/>
          </w:tcPr>
          <w:p w14:paraId="53EF8E09" w14:textId="1C5F18C4" w:rsidR="005C7759" w:rsidRPr="007D1318" w:rsidRDefault="005C7759" w:rsidP="00877FFB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Наименования теоретических тем:</w:t>
            </w:r>
          </w:p>
          <w:p w14:paraId="2828C98F" w14:textId="77777777" w:rsidR="005C7759" w:rsidRPr="00515222" w:rsidRDefault="005C7759" w:rsidP="00801359">
            <w:pPr>
              <w:numPr>
                <w:ilvl w:val="0"/>
                <w:numId w:val="4"/>
              </w:numPr>
              <w:ind w:left="93" w:hanging="93"/>
              <w:contextualSpacing/>
              <w:rPr>
                <w:rFonts w:eastAsia="Calibri"/>
                <w:lang w:eastAsia="ru-RU"/>
              </w:rPr>
            </w:pPr>
            <w:r>
              <w:t>Ленточный интерфейс программы Word. Основные команды, необходимые для работы в Word</w:t>
            </w:r>
          </w:p>
          <w:p w14:paraId="3FC94811" w14:textId="77777777" w:rsidR="005C7759" w:rsidRPr="007D1318" w:rsidRDefault="005C7759" w:rsidP="00801359">
            <w:pPr>
              <w:numPr>
                <w:ilvl w:val="0"/>
                <w:numId w:val="4"/>
              </w:numPr>
              <w:ind w:left="93" w:hanging="93"/>
              <w:contextualSpacing/>
              <w:rPr>
                <w:rFonts w:eastAsia="Calibri"/>
                <w:lang w:eastAsia="ru-RU"/>
              </w:rPr>
            </w:pPr>
            <w:r>
              <w:t xml:space="preserve">Электронные таблицы </w:t>
            </w:r>
            <w:r>
              <w:rPr>
                <w:lang w:val="en-US"/>
              </w:rPr>
              <w:t>Excel</w:t>
            </w:r>
            <w:r>
              <w:t xml:space="preserve">. Ленточный интерфейс программы </w:t>
            </w:r>
            <w:r>
              <w:rPr>
                <w:lang w:val="en-US"/>
              </w:rPr>
              <w:t>Excel</w:t>
            </w:r>
            <w:r>
              <w:t>.</w:t>
            </w:r>
            <w:r>
              <w:rPr>
                <w:b/>
              </w:rPr>
              <w:t xml:space="preserve"> </w:t>
            </w:r>
            <w:r>
              <w:t xml:space="preserve">Особенности работы в программе </w:t>
            </w:r>
            <w:r>
              <w:rPr>
                <w:lang w:val="en-US"/>
              </w:rPr>
              <w:t>Excel</w:t>
            </w:r>
            <w:r>
              <w:t>.</w:t>
            </w:r>
            <w:r>
              <w:rPr>
                <w:b/>
              </w:rPr>
              <w:t xml:space="preserve"> </w:t>
            </w:r>
            <w:r>
              <w:t xml:space="preserve">Особенности создания формул. Основные функции </w:t>
            </w:r>
            <w:r>
              <w:rPr>
                <w:lang w:val="en-US"/>
              </w:rPr>
              <w:t>Excel</w:t>
            </w:r>
            <w:r>
              <w:t>, работа с ними.</w:t>
            </w:r>
          </w:p>
        </w:tc>
        <w:tc>
          <w:tcPr>
            <w:tcW w:w="1276" w:type="dxa"/>
            <w:shd w:val="clear" w:color="auto" w:fill="auto"/>
          </w:tcPr>
          <w:p w14:paraId="27DE9B34" w14:textId="77777777" w:rsidR="005C7759" w:rsidRPr="007D1318" w:rsidRDefault="00B04474" w:rsidP="00877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5C7759" w:rsidRPr="007D1318" w14:paraId="7E3C455D" w14:textId="77777777" w:rsidTr="0003492D">
        <w:trPr>
          <w:trHeight w:val="674"/>
          <w:jc w:val="right"/>
        </w:trPr>
        <w:tc>
          <w:tcPr>
            <w:tcW w:w="10173" w:type="dxa"/>
            <w:gridSpan w:val="3"/>
            <w:shd w:val="clear" w:color="auto" w:fill="auto"/>
          </w:tcPr>
          <w:p w14:paraId="4BCFCEC5" w14:textId="77777777" w:rsidR="005C7759" w:rsidRDefault="005C7759" w:rsidP="00877FFB">
            <w:pPr>
              <w:jc w:val="center"/>
              <w:rPr>
                <w:lang w:eastAsia="ru-RU"/>
              </w:rPr>
            </w:pPr>
            <w:r w:rsidRPr="00782581">
              <w:t>ПК 1.4. Участвовать в разработке проекта производства работ с применением информационных технологий</w:t>
            </w:r>
          </w:p>
        </w:tc>
      </w:tr>
      <w:tr w:rsidR="005C7759" w:rsidRPr="007D1318" w14:paraId="0952FC73" w14:textId="77777777" w:rsidTr="0003492D">
        <w:trPr>
          <w:trHeight w:val="1932"/>
          <w:jc w:val="right"/>
        </w:trPr>
        <w:tc>
          <w:tcPr>
            <w:tcW w:w="2341" w:type="dxa"/>
            <w:shd w:val="clear" w:color="auto" w:fill="auto"/>
          </w:tcPr>
          <w:p w14:paraId="693DECE8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Уметь:</w:t>
            </w:r>
          </w:p>
          <w:p w14:paraId="07B65E52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  <w:r w:rsidRPr="007D1318">
              <w:rPr>
                <w:rFonts w:eastAsia="Calibri"/>
                <w:lang w:eastAsia="ru-RU"/>
              </w:rPr>
              <w:t xml:space="preserve"> </w:t>
            </w:r>
          </w:p>
          <w:p w14:paraId="7A4D21B0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</w:p>
          <w:p w14:paraId="7C125C16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</w:p>
        </w:tc>
        <w:tc>
          <w:tcPr>
            <w:tcW w:w="6556" w:type="dxa"/>
            <w:shd w:val="clear" w:color="auto" w:fill="auto"/>
          </w:tcPr>
          <w:p w14:paraId="6763C1A2" w14:textId="77777777" w:rsidR="005C7759" w:rsidRPr="007D1318" w:rsidRDefault="005C7759" w:rsidP="0019242F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Наименование практических занятий и/или тем лабораторных работ:</w:t>
            </w:r>
          </w:p>
          <w:p w14:paraId="7908579D" w14:textId="77777777" w:rsidR="005C7759" w:rsidRDefault="005C7759" w:rsidP="00595189">
            <w:pPr>
              <w:ind w:left="360"/>
              <w:contextualSpacing/>
              <w:rPr>
                <w:rFonts w:eastAsia="Calibri"/>
                <w:lang w:eastAsia="ru-RU"/>
              </w:rPr>
            </w:pPr>
            <w:r w:rsidRPr="00E85FE4">
              <w:rPr>
                <w:b/>
                <w:iCs/>
                <w:color w:val="000000"/>
                <w:spacing w:val="1"/>
              </w:rPr>
              <w:t>Практические занятия</w:t>
            </w:r>
            <w:r>
              <w:rPr>
                <w:b/>
                <w:iCs/>
                <w:color w:val="000000"/>
                <w:spacing w:val="1"/>
              </w:rPr>
              <w:t xml:space="preserve"> №3,4,5,6,8,9,10,15,16</w:t>
            </w:r>
          </w:p>
          <w:p w14:paraId="5016143A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3.</w:t>
            </w:r>
            <w:r w:rsidRPr="00DD44C3">
              <w:t>Форматирование готового документа. Форматирование абзацев. Работ</w:t>
            </w:r>
            <w:r>
              <w:t xml:space="preserve">а со списками. Создание сносок. </w:t>
            </w:r>
            <w:r w:rsidRPr="00DD44C3">
              <w:t>Вставка колонтитулов в документ. Создание графических изображений.</w:t>
            </w:r>
          </w:p>
          <w:p w14:paraId="7A12C803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4.</w:t>
            </w:r>
            <w:r w:rsidRPr="00DD44C3">
              <w:t>Выполнение индивидуа</w:t>
            </w:r>
            <w:r>
              <w:t xml:space="preserve">льного практического </w:t>
            </w:r>
            <w:proofErr w:type="gramStart"/>
            <w:r>
              <w:t xml:space="preserve">задания </w:t>
            </w:r>
            <w:r w:rsidRPr="00EA4373">
              <w:t>.</w:t>
            </w:r>
            <w:proofErr w:type="gramEnd"/>
            <w:r w:rsidRPr="00EA4373">
              <w:t xml:space="preserve"> </w:t>
            </w:r>
            <w:r>
              <w:t>Создание строительной сметы</w:t>
            </w:r>
          </w:p>
          <w:p w14:paraId="3D901E37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lastRenderedPageBreak/>
              <w:t>5.</w:t>
            </w:r>
            <w:r w:rsidRPr="00DD44C3">
              <w:t>Выполнение индивиду</w:t>
            </w:r>
            <w:r>
              <w:t xml:space="preserve">ального практического </w:t>
            </w:r>
            <w:proofErr w:type="gramStart"/>
            <w:r>
              <w:t>задания .</w:t>
            </w:r>
            <w:proofErr w:type="gramEnd"/>
            <w:r>
              <w:t xml:space="preserve"> Создание схемы хода строительства здания с описанием компонентов.</w:t>
            </w:r>
          </w:p>
          <w:p w14:paraId="5CE3F906" w14:textId="77777777" w:rsidR="005C7759" w:rsidRPr="007C4066" w:rsidRDefault="005C7759" w:rsidP="007C4066">
            <w:r>
              <w:t>6.</w:t>
            </w:r>
            <w:r w:rsidRPr="00DD44C3">
              <w:t>Настройка Excel, работа с листами. Ввод и редактирование данных. Средства</w:t>
            </w:r>
            <w:r>
              <w:t xml:space="preserve"> автозаполнения и работа с ними</w:t>
            </w:r>
          </w:p>
          <w:p w14:paraId="30D53B3D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8.</w:t>
            </w:r>
            <w:r w:rsidRPr="00DD44C3">
              <w:t>Выполнение индивидуального практического задания №3</w:t>
            </w:r>
            <w:r>
              <w:t xml:space="preserve">. Создание встроенных таблиц. Расширенное форматирование таблицы. </w:t>
            </w:r>
            <w:r w:rsidRPr="00DD44C3">
              <w:t>Создание колонок в документе. Работа с рисунками и надписями</w:t>
            </w:r>
          </w:p>
          <w:p w14:paraId="7F4E67C0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9.</w:t>
            </w:r>
            <w:r w:rsidRPr="00DD44C3">
              <w:t>Выполнение индивидуального практического задания №4</w:t>
            </w:r>
            <w:r w:rsidRPr="00C8750B">
              <w:t xml:space="preserve">. </w:t>
            </w:r>
            <w:r w:rsidRPr="00DD44C3">
              <w:t>Создание колонок в документе. Работа с рисунками и надписями</w:t>
            </w:r>
            <w:r>
              <w:t>. Написание статьи</w:t>
            </w:r>
          </w:p>
          <w:p w14:paraId="7DEF33B9" w14:textId="77777777" w:rsidR="005C7759" w:rsidRDefault="005C7759" w:rsidP="007C4066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eastAsia="Calibri"/>
                <w:lang w:eastAsia="ru-RU"/>
              </w:rPr>
              <w:t>15.</w:t>
            </w:r>
            <w:r w:rsidRPr="00DD44C3">
              <w:rPr>
                <w:rFonts w:ascii="Cambria" w:hAnsi="Cambria" w:cs="Tahoma"/>
                <w:sz w:val="22"/>
                <w:szCs w:val="22"/>
              </w:rPr>
              <w:t xml:space="preserve"> Базы данных. Принципы построения. Таблицы. Формы.  Создание запросов и отчетов.</w:t>
            </w:r>
          </w:p>
          <w:p w14:paraId="5CA02D87" w14:textId="77777777" w:rsidR="005C7759" w:rsidRDefault="005C7759" w:rsidP="007C4066">
            <w:r>
              <w:rPr>
                <w:rFonts w:ascii="Cambria" w:hAnsi="Cambria" w:cs="Tahoma"/>
                <w:sz w:val="22"/>
                <w:szCs w:val="22"/>
              </w:rPr>
              <w:t>16.</w:t>
            </w:r>
            <w:r w:rsidRPr="00DD44C3">
              <w:rPr>
                <w:b/>
                <w:i/>
              </w:rPr>
              <w:t xml:space="preserve"> </w:t>
            </w:r>
            <w:r w:rsidRPr="007C4066">
              <w:t xml:space="preserve">Создание презентаций. Настройка </w:t>
            </w:r>
            <w:proofErr w:type="spellStart"/>
            <w:r w:rsidRPr="007C4066">
              <w:t>анимаций</w:t>
            </w:r>
            <w:proofErr w:type="spellEnd"/>
            <w:r w:rsidRPr="007C4066">
              <w:t>, эффектов.</w:t>
            </w:r>
            <w:r>
              <w:t xml:space="preserve"> </w:t>
            </w:r>
            <w:proofErr w:type="spellStart"/>
            <w:r w:rsidRPr="00DD44C3">
              <w:t>PowerPoint</w:t>
            </w:r>
            <w:proofErr w:type="spellEnd"/>
            <w:r w:rsidRPr="00DD44C3">
              <w:t xml:space="preserve">. Создание слайдов. Настройка </w:t>
            </w:r>
            <w:proofErr w:type="spellStart"/>
            <w:r w:rsidRPr="00DD44C3">
              <w:t>анимаций</w:t>
            </w:r>
            <w:proofErr w:type="spellEnd"/>
            <w:r w:rsidRPr="00DD44C3">
              <w:t>, Добавление эффектов. Вставка гиперссылок.</w:t>
            </w:r>
          </w:p>
          <w:p w14:paraId="07FF6E7C" w14:textId="77777777" w:rsidR="005C7759" w:rsidRPr="007D1318" w:rsidRDefault="005C7759" w:rsidP="00515222">
            <w:pPr>
              <w:rPr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14:paraId="6D3E47BD" w14:textId="77777777" w:rsidR="005C7759" w:rsidRPr="007D1318" w:rsidRDefault="005C7759" w:rsidP="00877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</w:t>
            </w:r>
          </w:p>
        </w:tc>
      </w:tr>
      <w:tr w:rsidR="005C7759" w:rsidRPr="007D1318" w14:paraId="508AA030" w14:textId="77777777" w:rsidTr="0003492D">
        <w:trPr>
          <w:jc w:val="right"/>
        </w:trPr>
        <w:tc>
          <w:tcPr>
            <w:tcW w:w="2341" w:type="dxa"/>
            <w:shd w:val="clear" w:color="auto" w:fill="auto"/>
          </w:tcPr>
          <w:p w14:paraId="4FAB72B6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Знать:</w:t>
            </w:r>
          </w:p>
          <w:p w14:paraId="7F5C8D06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</w:p>
          <w:p w14:paraId="1C9B2860" w14:textId="77777777" w:rsidR="005C7759" w:rsidRPr="00CF29B6" w:rsidRDefault="005C7759" w:rsidP="00CF2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782581">
              <w:rPr>
                <w:lang w:eastAsia="en-US"/>
              </w:rPr>
              <w:t>Общий состав и структуру персональных компьютеров и вычислительных систем;</w:t>
            </w:r>
          </w:p>
        </w:tc>
        <w:tc>
          <w:tcPr>
            <w:tcW w:w="6556" w:type="dxa"/>
            <w:shd w:val="clear" w:color="auto" w:fill="auto"/>
          </w:tcPr>
          <w:p w14:paraId="0768B4D5" w14:textId="0A272FBD" w:rsidR="005C7759" w:rsidRPr="007D1318" w:rsidRDefault="005C7759" w:rsidP="00877FFB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Наименования теоретических тем:</w:t>
            </w:r>
          </w:p>
          <w:p w14:paraId="56EE0D91" w14:textId="77777777" w:rsidR="005C7759" w:rsidRPr="007D1318" w:rsidRDefault="005C7759" w:rsidP="00B65E02">
            <w:pPr>
              <w:rPr>
                <w:rFonts w:eastAsia="Calibri"/>
                <w:lang w:eastAsia="ru-RU"/>
              </w:rPr>
            </w:pPr>
            <w:r>
              <w:t>- Проводник. Навигация по файловой системе. Операции с файлами и папками. Проверка съемного диска, на отсутствие вирусов с помощью антивирусной программы</w:t>
            </w:r>
          </w:p>
        </w:tc>
        <w:tc>
          <w:tcPr>
            <w:tcW w:w="1276" w:type="dxa"/>
            <w:shd w:val="clear" w:color="auto" w:fill="auto"/>
          </w:tcPr>
          <w:p w14:paraId="058B6ABE" w14:textId="77777777" w:rsidR="005C7759" w:rsidRPr="007D1318" w:rsidRDefault="00B04474" w:rsidP="00877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5C7759" w:rsidRPr="007D1318" w14:paraId="60830E41" w14:textId="77777777" w:rsidTr="0003492D">
        <w:trPr>
          <w:jc w:val="right"/>
        </w:trPr>
        <w:tc>
          <w:tcPr>
            <w:tcW w:w="10173" w:type="dxa"/>
            <w:gridSpan w:val="3"/>
            <w:shd w:val="clear" w:color="auto" w:fill="auto"/>
          </w:tcPr>
          <w:p w14:paraId="71302EDF" w14:textId="77777777" w:rsidR="005C7759" w:rsidRDefault="005C7759" w:rsidP="00877FFB">
            <w:pPr>
              <w:jc w:val="center"/>
              <w:rPr>
                <w:lang w:eastAsia="ru-RU"/>
              </w:rPr>
            </w:pPr>
            <w:r>
              <w:t xml:space="preserve">- </w:t>
            </w:r>
            <w:r w:rsidRPr="00782581">
              <w:t>ПК 2.3. Проводить оперативный учет объемов выполняемых работ и расходов материальных ресурсов</w:t>
            </w:r>
          </w:p>
        </w:tc>
      </w:tr>
      <w:tr w:rsidR="005C7759" w:rsidRPr="007D1318" w14:paraId="7FB15EB4" w14:textId="77777777" w:rsidTr="0003492D">
        <w:trPr>
          <w:jc w:val="right"/>
        </w:trPr>
        <w:tc>
          <w:tcPr>
            <w:tcW w:w="2341" w:type="dxa"/>
            <w:shd w:val="clear" w:color="auto" w:fill="auto"/>
          </w:tcPr>
          <w:p w14:paraId="1EC6CD86" w14:textId="77777777" w:rsidR="005C7759" w:rsidRPr="007D1318" w:rsidRDefault="005C7759" w:rsidP="00877FFB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Уметь:</w:t>
            </w:r>
          </w:p>
          <w:p w14:paraId="4BC75576" w14:textId="77777777" w:rsidR="005C7759" w:rsidRPr="00D81327" w:rsidRDefault="005C7759" w:rsidP="00195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9266A28" w14:textId="77777777" w:rsidR="005C7759" w:rsidRDefault="005C7759" w:rsidP="00877FFB">
            <w:pPr>
              <w:rPr>
                <w:rFonts w:eastAsia="Calibri"/>
                <w:lang w:eastAsia="ru-RU"/>
              </w:rPr>
            </w:pPr>
            <w:r w:rsidRPr="003B085E">
              <w:rPr>
                <w:lang w:eastAsia="ru-RU"/>
              </w:rPr>
              <w:t xml:space="preserve">- </w:t>
            </w:r>
            <w:r w:rsidRPr="00782581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  <w:r w:rsidRPr="007D1318">
              <w:rPr>
                <w:rFonts w:eastAsia="Calibri"/>
                <w:lang w:eastAsia="ru-RU"/>
              </w:rPr>
              <w:t xml:space="preserve"> </w:t>
            </w:r>
          </w:p>
          <w:p w14:paraId="11C355A7" w14:textId="77777777" w:rsidR="00AC3B0D" w:rsidRDefault="00AC3B0D" w:rsidP="00AC3B0D">
            <w:pPr>
              <w:rPr>
                <w:rFonts w:eastAsia="Calibri"/>
                <w:lang w:eastAsia="ru-RU"/>
              </w:rPr>
            </w:pPr>
          </w:p>
          <w:p w14:paraId="0DB9A856" w14:textId="77777777" w:rsidR="00AC3B0D" w:rsidRDefault="00AC3B0D" w:rsidP="00AC3B0D">
            <w:pPr>
              <w:rPr>
                <w:rFonts w:eastAsia="Calibri"/>
                <w:lang w:eastAsia="ru-RU"/>
              </w:rPr>
            </w:pPr>
          </w:p>
          <w:p w14:paraId="267B955B" w14:textId="77777777" w:rsidR="00AC3B0D" w:rsidRDefault="00AC3B0D" w:rsidP="00AC3B0D">
            <w:pPr>
              <w:rPr>
                <w:rFonts w:eastAsia="Calibri"/>
                <w:lang w:eastAsia="ru-RU"/>
              </w:rPr>
            </w:pPr>
          </w:p>
          <w:p w14:paraId="6E1D7AAE" w14:textId="77777777" w:rsidR="00AC3B0D" w:rsidRDefault="00AC3B0D" w:rsidP="00AC3B0D">
            <w:pPr>
              <w:rPr>
                <w:rFonts w:eastAsia="Calibri"/>
                <w:lang w:eastAsia="ru-RU"/>
              </w:rPr>
            </w:pPr>
          </w:p>
          <w:p w14:paraId="7BF84F02" w14:textId="77777777" w:rsidR="00AC3B0D" w:rsidRPr="007D1318" w:rsidRDefault="00AC3B0D" w:rsidP="00AC3B0D">
            <w:pPr>
              <w:rPr>
                <w:rFonts w:eastAsia="Calibri"/>
                <w:lang w:eastAsia="ru-RU"/>
              </w:rPr>
            </w:pPr>
            <w:r w:rsidRPr="007D1318">
              <w:rPr>
                <w:rFonts w:eastAsia="Calibri"/>
                <w:lang w:eastAsia="ru-RU"/>
              </w:rPr>
              <w:t>Знать:</w:t>
            </w:r>
          </w:p>
          <w:p w14:paraId="7FFBEBD8" w14:textId="77777777" w:rsidR="00AC3B0D" w:rsidRPr="007D1318" w:rsidRDefault="00AC3B0D" w:rsidP="00AC3B0D">
            <w:pPr>
              <w:rPr>
                <w:rFonts w:eastAsia="Calibri"/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6556" w:type="dxa"/>
            <w:shd w:val="clear" w:color="auto" w:fill="auto"/>
          </w:tcPr>
          <w:p w14:paraId="7E93C1DD" w14:textId="77777777" w:rsidR="005C7759" w:rsidRPr="007C4066" w:rsidRDefault="005C7759" w:rsidP="00515222">
            <w:pPr>
              <w:rPr>
                <w:rFonts w:eastAsia="Calibri"/>
                <w:b/>
                <w:lang w:eastAsia="ru-RU"/>
              </w:rPr>
            </w:pPr>
            <w:r w:rsidRPr="007C4066">
              <w:rPr>
                <w:rFonts w:eastAsia="Calibri"/>
                <w:b/>
                <w:lang w:eastAsia="ru-RU"/>
              </w:rPr>
              <w:t>Наименование практических занятий и/или тем лабораторных рабо</w:t>
            </w:r>
            <w:r>
              <w:rPr>
                <w:rFonts w:eastAsia="Calibri"/>
                <w:b/>
                <w:lang w:eastAsia="ru-RU"/>
              </w:rPr>
              <w:t>т:2,7,10,11,12,13,14,15</w:t>
            </w:r>
          </w:p>
          <w:p w14:paraId="058139FE" w14:textId="79FA9322" w:rsidR="005C7759" w:rsidRDefault="005C7759" w:rsidP="007C4066">
            <w:r>
              <w:t>2.</w:t>
            </w:r>
            <w:r w:rsidR="00D90AEE">
              <w:t xml:space="preserve"> </w:t>
            </w:r>
            <w:r w:rsidRPr="00DD44C3">
              <w:t>Настройка рабочей среды Word. Настройка параметров страницы. Использование различных режимов представления документов. Ввод и редактирование текста.</w:t>
            </w:r>
          </w:p>
          <w:p w14:paraId="499A7EBE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 w:rsidRPr="007C4066">
              <w:rPr>
                <w:rFonts w:eastAsia="Calibri"/>
                <w:lang w:eastAsia="ru-RU"/>
              </w:rPr>
              <w:t>7.</w:t>
            </w:r>
            <w:r w:rsidRPr="00DD44C3">
              <w:t xml:space="preserve"> Способы создания и трансформации табличной структуры в Word. Вставка и редактирование таблиц в текстовом документе.</w:t>
            </w:r>
          </w:p>
          <w:p w14:paraId="46FD2513" w14:textId="77777777" w:rsidR="005C7759" w:rsidRPr="003624B3" w:rsidRDefault="005C7759" w:rsidP="00877FFB">
            <w:r w:rsidRPr="003624B3">
              <w:rPr>
                <w:rFonts w:eastAsia="Calibri"/>
                <w:lang w:eastAsia="ru-RU"/>
              </w:rPr>
              <w:t xml:space="preserve">10. </w:t>
            </w:r>
            <w:r w:rsidRPr="003624B3">
              <w:t>Создание форм. Создание полей формы. Редактирование форм. Создание формул с использованием встроенных средств Word 2007.</w:t>
            </w:r>
          </w:p>
          <w:p w14:paraId="788432E0" w14:textId="77777777" w:rsidR="005C7759" w:rsidRPr="003624B3" w:rsidRDefault="005C7759" w:rsidP="00877FFB">
            <w:pPr>
              <w:rPr>
                <w:rFonts w:eastAsia="Calibri"/>
                <w:lang w:eastAsia="ru-RU"/>
              </w:rPr>
            </w:pPr>
            <w:r w:rsidRPr="003624B3">
              <w:t>11. Выполнение индивидуального практического задания №5. Создание титульных листов для дипломных и курсовых работ</w:t>
            </w:r>
          </w:p>
          <w:p w14:paraId="02A0A793" w14:textId="16A9C63F" w:rsidR="005C7759" w:rsidRPr="003624B3" w:rsidRDefault="005C7759" w:rsidP="00877FFB">
            <w:pPr>
              <w:jc w:val="both"/>
              <w:rPr>
                <w:rFonts w:eastAsia="Calibri"/>
                <w:lang w:eastAsia="ru-RU"/>
              </w:rPr>
            </w:pPr>
            <w:r w:rsidRPr="003624B3">
              <w:rPr>
                <w:rFonts w:eastAsia="Calibri"/>
                <w:lang w:eastAsia="ru-RU"/>
              </w:rPr>
              <w:t>указать конкретное название практических и лабораторных работ, формирующих умения и направленных на подготовку к освоению одной либо группы ПК</w:t>
            </w:r>
          </w:p>
          <w:p w14:paraId="684970F7" w14:textId="77777777" w:rsidR="005C7759" w:rsidRDefault="005C7759" w:rsidP="00877FFB">
            <w:pPr>
              <w:jc w:val="both"/>
            </w:pPr>
            <w:r w:rsidRPr="003624B3">
              <w:rPr>
                <w:rFonts w:eastAsia="Calibri"/>
                <w:lang w:eastAsia="ru-RU"/>
              </w:rPr>
              <w:t xml:space="preserve">12. </w:t>
            </w:r>
            <w:r w:rsidRPr="003624B3">
              <w:t xml:space="preserve">Создание формул с использованием </w:t>
            </w:r>
            <w:r w:rsidRPr="003624B3">
              <w:rPr>
                <w:lang w:val="en-US"/>
              </w:rPr>
              <w:t>Microsoft</w:t>
            </w:r>
            <w:r w:rsidRPr="003624B3">
              <w:t xml:space="preserve"> </w:t>
            </w:r>
            <w:r w:rsidRPr="003624B3">
              <w:rPr>
                <w:lang w:val="en-US"/>
              </w:rPr>
              <w:t>Word</w:t>
            </w:r>
          </w:p>
          <w:p w14:paraId="647FA745" w14:textId="4EA70F16" w:rsidR="005C7759" w:rsidRPr="007C4066" w:rsidRDefault="005C7759" w:rsidP="00877FFB">
            <w:pPr>
              <w:jc w:val="both"/>
            </w:pPr>
            <w:r>
              <w:t>13.</w:t>
            </w:r>
            <w:r w:rsidR="00D90AEE">
              <w:t xml:space="preserve"> </w:t>
            </w:r>
            <w:r w:rsidRPr="00DD44C3">
              <w:t>Настройка Excel, работа с листами. Ввод и редактирование данных. Средства автозаполнения и работа с ними.</w:t>
            </w:r>
          </w:p>
          <w:p w14:paraId="1040F65C" w14:textId="77777777" w:rsidR="005C7759" w:rsidRDefault="005C7759" w:rsidP="007C4066">
            <w:r>
              <w:lastRenderedPageBreak/>
              <w:t>14.Ф</w:t>
            </w:r>
            <w:r w:rsidRPr="00DD44C3">
              <w:t xml:space="preserve">ормулы в </w:t>
            </w:r>
            <w:r w:rsidRPr="00E85FE4">
              <w:rPr>
                <w:lang w:val="en-US"/>
              </w:rPr>
              <w:t>Excel</w:t>
            </w:r>
            <w:r w:rsidRPr="00DD44C3">
              <w:t>. Ввод, редактирование, копирование. Относительная и абсолютная адресация.</w:t>
            </w:r>
          </w:p>
          <w:p w14:paraId="2737D74E" w14:textId="77777777" w:rsidR="005C7759" w:rsidRPr="0003492D" w:rsidRDefault="005C7759" w:rsidP="00034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lang w:eastAsia="ru-RU"/>
              </w:rPr>
            </w:pPr>
            <w:r>
              <w:t>15</w:t>
            </w:r>
            <w:r w:rsidRPr="00515222">
              <w:rPr>
                <w:rFonts w:eastAsia="Calibri"/>
                <w:lang w:eastAsia="ru-RU"/>
              </w:rPr>
              <w:t>.</w:t>
            </w:r>
            <w:r>
              <w:rPr>
                <w:rFonts w:eastAsia="Calibri"/>
                <w:lang w:eastAsia="ru-RU"/>
              </w:rPr>
              <w:t xml:space="preserve"> </w:t>
            </w:r>
            <w:r w:rsidRPr="00515222">
              <w:rPr>
                <w:rFonts w:eastAsia="Calibri"/>
                <w:lang w:eastAsia="ru-RU"/>
              </w:rPr>
              <w:t>Базы данных. Принципы построения.</w:t>
            </w:r>
            <w:r>
              <w:rPr>
                <w:rFonts w:eastAsia="Calibri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44B8170" w14:textId="77777777" w:rsidR="005C7759" w:rsidRPr="007D1318" w:rsidRDefault="005C7759" w:rsidP="00877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10</w:t>
            </w:r>
          </w:p>
        </w:tc>
      </w:tr>
      <w:tr w:rsidR="005C7759" w:rsidRPr="007D1318" w14:paraId="3F982CC3" w14:textId="77777777" w:rsidTr="0003492D">
        <w:trPr>
          <w:trHeight w:val="437"/>
          <w:jc w:val="right"/>
        </w:trPr>
        <w:tc>
          <w:tcPr>
            <w:tcW w:w="10173" w:type="dxa"/>
            <w:gridSpan w:val="3"/>
            <w:shd w:val="clear" w:color="auto" w:fill="auto"/>
          </w:tcPr>
          <w:p w14:paraId="528B285C" w14:textId="77777777" w:rsidR="005C7759" w:rsidRDefault="005C7759" w:rsidP="00877FFB">
            <w:pPr>
              <w:jc w:val="center"/>
              <w:rPr>
                <w:lang w:eastAsia="ru-RU"/>
              </w:rPr>
            </w:pPr>
            <w:r>
              <w:t xml:space="preserve">- </w:t>
            </w:r>
            <w:r w:rsidRPr="00782581">
              <w:t>ПК 5.1. Составление сводных спецификаций и таблиц потребности в строительных и вспомогательных материалах и оборудовании;</w:t>
            </w:r>
          </w:p>
        </w:tc>
      </w:tr>
      <w:tr w:rsidR="005C7759" w:rsidRPr="007D1318" w14:paraId="35F5E31D" w14:textId="77777777" w:rsidTr="0003492D">
        <w:trPr>
          <w:jc w:val="right"/>
        </w:trPr>
        <w:tc>
          <w:tcPr>
            <w:tcW w:w="2341" w:type="dxa"/>
            <w:shd w:val="clear" w:color="auto" w:fill="auto"/>
          </w:tcPr>
          <w:p w14:paraId="4BF9F86D" w14:textId="77777777" w:rsidR="005C7759" w:rsidRDefault="005C7759" w:rsidP="00877FFB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Уметь: </w:t>
            </w:r>
          </w:p>
          <w:p w14:paraId="4FBC414B" w14:textId="77777777" w:rsidR="005C7759" w:rsidRPr="00782581" w:rsidRDefault="005C7759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>
              <w:t xml:space="preserve"> -</w:t>
            </w:r>
            <w:r w:rsidRPr="00782581">
              <w:rPr>
                <w:lang w:eastAsia="en-US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0421AFF8" w14:textId="77777777" w:rsidR="005C7759" w:rsidRPr="00D81327" w:rsidRDefault="005C7759" w:rsidP="00195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B6868C8" w14:textId="77777777" w:rsidR="00B04474" w:rsidRDefault="00B04474" w:rsidP="00B04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lang w:eastAsia="ru-RU"/>
              </w:rPr>
              <w:t>знать</w:t>
            </w:r>
            <w:r>
              <w:t>-</w:t>
            </w:r>
          </w:p>
          <w:p w14:paraId="0F88702A" w14:textId="77777777" w:rsidR="005C7759" w:rsidRPr="007D1318" w:rsidRDefault="00B04474" w:rsidP="00B04474">
            <w:pPr>
              <w:rPr>
                <w:rFonts w:eastAsia="Calibri"/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Pr="00782581">
              <w:rPr>
                <w:lang w:eastAsia="en-US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</w:tc>
        <w:tc>
          <w:tcPr>
            <w:tcW w:w="6556" w:type="dxa"/>
            <w:shd w:val="clear" w:color="auto" w:fill="auto"/>
          </w:tcPr>
          <w:p w14:paraId="0043B4E2" w14:textId="77777777" w:rsidR="005C7759" w:rsidRPr="007C4066" w:rsidRDefault="005C7759" w:rsidP="00877FFB">
            <w:pPr>
              <w:rPr>
                <w:rFonts w:eastAsia="Calibri"/>
                <w:b/>
                <w:lang w:eastAsia="ru-RU"/>
              </w:rPr>
            </w:pPr>
            <w:r w:rsidRPr="007C4066">
              <w:rPr>
                <w:rFonts w:eastAsia="Calibri"/>
                <w:b/>
                <w:lang w:eastAsia="ru-RU"/>
              </w:rPr>
              <w:t>Наименование практических занятий и/или тем лабораторных работ:2,7,12,13,14,16</w:t>
            </w:r>
          </w:p>
          <w:p w14:paraId="407EE95D" w14:textId="77777777" w:rsidR="005C7759" w:rsidRDefault="005C7759" w:rsidP="00877FFB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2.</w:t>
            </w:r>
            <w:r w:rsidRPr="00DD44C3">
              <w:t xml:space="preserve"> Настройка рабочей среды Word. Настройка параметров страницы. Использование различных режимов представления документов. Ввод и редактирование текста.</w:t>
            </w:r>
          </w:p>
          <w:p w14:paraId="5FCB7584" w14:textId="77777777" w:rsidR="005C7759" w:rsidRDefault="005C7759" w:rsidP="00877FFB">
            <w:pPr>
              <w:rPr>
                <w:rFonts w:eastAsia="Calibri"/>
                <w:lang w:eastAsia="ru-RU"/>
              </w:rPr>
            </w:pPr>
            <w:r w:rsidRPr="007C4066">
              <w:rPr>
                <w:rFonts w:eastAsia="Calibri"/>
                <w:lang w:eastAsia="ru-RU"/>
              </w:rPr>
              <w:t>7.</w:t>
            </w:r>
            <w:r w:rsidRPr="00DD44C3">
              <w:t xml:space="preserve"> Способы создания и трансформации табличной структуры в Word. Вставка и редактирование таблиц в текстовом документе. Форматирование таблиц</w:t>
            </w:r>
          </w:p>
          <w:p w14:paraId="1B68444A" w14:textId="77777777" w:rsidR="005C7759" w:rsidRDefault="005C7759" w:rsidP="00877FFB">
            <w:r>
              <w:rPr>
                <w:rFonts w:eastAsia="Calibri"/>
                <w:lang w:eastAsia="ru-RU"/>
              </w:rPr>
              <w:t>12.</w:t>
            </w:r>
            <w:r>
              <w:t xml:space="preserve"> Создание формул с использованием </w:t>
            </w:r>
            <w:r>
              <w:rPr>
                <w:lang w:val="en-US"/>
              </w:rPr>
              <w:t>Microsoft</w:t>
            </w:r>
            <w:r w:rsidRPr="00706317">
              <w:t xml:space="preserve"> </w:t>
            </w:r>
            <w:r>
              <w:rPr>
                <w:lang w:val="en-US"/>
              </w:rPr>
              <w:t>Word</w:t>
            </w:r>
          </w:p>
          <w:p w14:paraId="0A107D9D" w14:textId="77777777" w:rsidR="005C7759" w:rsidRPr="007C4066" w:rsidRDefault="005C7759" w:rsidP="007C4066">
            <w:pPr>
              <w:rPr>
                <w:rFonts w:eastAsia="Calibri"/>
                <w:lang w:eastAsia="ru-RU"/>
              </w:rPr>
            </w:pPr>
            <w:r>
              <w:t>13.</w:t>
            </w:r>
            <w:r w:rsidRPr="00DD44C3">
              <w:t xml:space="preserve"> Настройка Excel, работа с листами. Ввод и редактирование данных. Средства автозаполнения и работа с ними.</w:t>
            </w:r>
          </w:p>
          <w:p w14:paraId="35AFA263" w14:textId="77777777" w:rsidR="005C7759" w:rsidRDefault="005C7759" w:rsidP="00877FFB">
            <w:r>
              <w:t>14.Ф</w:t>
            </w:r>
            <w:r w:rsidRPr="00DD44C3">
              <w:t xml:space="preserve">ормулы в </w:t>
            </w:r>
            <w:r w:rsidRPr="00E85FE4">
              <w:rPr>
                <w:lang w:val="en-US"/>
              </w:rPr>
              <w:t>Excel</w:t>
            </w:r>
            <w:r w:rsidRPr="00DD44C3">
              <w:t>. Ввод, редактирование, копирование. Относительная и абсолютная адресация.</w:t>
            </w:r>
          </w:p>
          <w:p w14:paraId="2DF58C34" w14:textId="77777777" w:rsidR="00B04474" w:rsidRDefault="005C7759" w:rsidP="0035393E">
            <w:r>
              <w:t>16.</w:t>
            </w:r>
            <w:r w:rsidRPr="0035393E">
              <w:t xml:space="preserve"> Базы данных. Принципы построения. Таблицы. Формы.  Создание запросов и отчетов.</w:t>
            </w:r>
            <w:r w:rsidR="00B04474">
              <w:t xml:space="preserve"> </w:t>
            </w:r>
          </w:p>
          <w:p w14:paraId="4010715F" w14:textId="77777777" w:rsidR="005C7759" w:rsidRPr="007D1318" w:rsidRDefault="005C7759" w:rsidP="0035393E">
            <w:pPr>
              <w:rPr>
                <w:rFonts w:eastAsia="Calibri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51DA121E" w14:textId="77777777" w:rsidR="005C7759" w:rsidRPr="007D1318" w:rsidRDefault="005C7759" w:rsidP="00877FF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</w:tr>
      <w:tr w:rsidR="005C7759" w:rsidRPr="007D1318" w14:paraId="3FAC2DB9" w14:textId="77777777" w:rsidTr="0003492D">
        <w:trPr>
          <w:trHeight w:val="643"/>
          <w:jc w:val="right"/>
        </w:trPr>
        <w:tc>
          <w:tcPr>
            <w:tcW w:w="10173" w:type="dxa"/>
            <w:gridSpan w:val="3"/>
            <w:shd w:val="clear" w:color="auto" w:fill="auto"/>
          </w:tcPr>
          <w:p w14:paraId="35169DB0" w14:textId="77777777" w:rsidR="005C7759" w:rsidRDefault="005C7759" w:rsidP="0003492D">
            <w:pPr>
              <w:jc w:val="both"/>
            </w:pPr>
            <w:r>
              <w:t xml:space="preserve">- </w:t>
            </w:r>
            <w:r w:rsidRPr="00782581">
              <w:t>ПК 5.2. Формирование базы данных по строительным и вспомогательным материалам и оборудованию в привязке к поставщикам и (или) производителям.</w:t>
            </w:r>
          </w:p>
        </w:tc>
      </w:tr>
      <w:tr w:rsidR="005C7759" w:rsidRPr="007D1318" w14:paraId="5D78E0BB" w14:textId="77777777" w:rsidTr="0003492D">
        <w:trPr>
          <w:trHeight w:val="2571"/>
          <w:jc w:val="right"/>
        </w:trPr>
        <w:tc>
          <w:tcPr>
            <w:tcW w:w="2341" w:type="dxa"/>
            <w:shd w:val="clear" w:color="auto" w:fill="auto"/>
          </w:tcPr>
          <w:p w14:paraId="4B62E24E" w14:textId="77777777" w:rsidR="005C7759" w:rsidRDefault="005C7759" w:rsidP="00195572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</w:p>
          <w:p w14:paraId="2B90AAD8" w14:textId="77777777" w:rsidR="005C7759" w:rsidRPr="00782581" w:rsidRDefault="005C7759" w:rsidP="00660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eastAsia="en-US"/>
              </w:rPr>
            </w:pPr>
            <w:r w:rsidRPr="003B085E">
              <w:rPr>
                <w:lang w:eastAsia="ru-RU"/>
              </w:rPr>
              <w:t xml:space="preserve">- </w:t>
            </w:r>
            <w:r w:rsidRPr="00782581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67F6F882" w14:textId="77777777" w:rsidR="00B04474" w:rsidRDefault="00B04474" w:rsidP="00B04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Знать:</w:t>
            </w:r>
          </w:p>
          <w:p w14:paraId="08A87D7B" w14:textId="77777777" w:rsidR="005C7759" w:rsidRPr="007D1318" w:rsidRDefault="00B04474" w:rsidP="00B04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782581">
              <w:rPr>
                <w:lang w:eastAsia="en-US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6556" w:type="dxa"/>
            <w:shd w:val="clear" w:color="auto" w:fill="auto"/>
          </w:tcPr>
          <w:p w14:paraId="42E27A87" w14:textId="7B8ACB64" w:rsidR="005C7759" w:rsidRPr="007C4066" w:rsidRDefault="005C7759" w:rsidP="0083195A">
            <w:pPr>
              <w:rPr>
                <w:rFonts w:eastAsia="Calibri"/>
                <w:b/>
                <w:lang w:eastAsia="ru-RU"/>
              </w:rPr>
            </w:pPr>
            <w:r w:rsidRPr="007C4066">
              <w:rPr>
                <w:rFonts w:eastAsia="Calibri"/>
                <w:b/>
                <w:lang w:eastAsia="ru-RU"/>
              </w:rPr>
              <w:t>Наименование практических занятий и/или тем лабораторных работ:</w:t>
            </w:r>
            <w:r w:rsidR="00727529">
              <w:rPr>
                <w:rFonts w:eastAsia="Calibri"/>
                <w:b/>
                <w:lang w:eastAsia="ru-RU"/>
              </w:rPr>
              <w:t xml:space="preserve"> </w:t>
            </w:r>
            <w:r>
              <w:rPr>
                <w:rFonts w:eastAsia="Calibri"/>
                <w:b/>
                <w:lang w:eastAsia="ru-RU"/>
              </w:rPr>
              <w:t>13,14</w:t>
            </w:r>
          </w:p>
          <w:p w14:paraId="05835248" w14:textId="77777777" w:rsidR="005C7759" w:rsidRDefault="005C7759" w:rsidP="0083195A">
            <w:r>
              <w:t xml:space="preserve">13. Диаграммы в </w:t>
            </w:r>
            <w:r>
              <w:rPr>
                <w:lang w:val="en-US"/>
              </w:rPr>
              <w:t>Excel</w:t>
            </w:r>
            <w:r>
              <w:t>, создание, редактирование. Форматирование диаграмм. Создание линии тренда.</w:t>
            </w:r>
          </w:p>
          <w:p w14:paraId="19F84157" w14:textId="77777777" w:rsidR="005C7759" w:rsidRPr="007C4066" w:rsidRDefault="005C7759" w:rsidP="0083195A">
            <w:pPr>
              <w:rPr>
                <w:rFonts w:eastAsia="Calibri"/>
                <w:lang w:eastAsia="ru-RU"/>
              </w:rPr>
            </w:pPr>
            <w:r>
              <w:t>14. Создание сводной таблицы.  Группировка по полю. Построение отчета. Обновление таблицы. Сортировка данных. Вычисление итогов. Консолидация данных.</w:t>
            </w:r>
          </w:p>
          <w:p w14:paraId="63EF6E63" w14:textId="77777777" w:rsidR="005C7759" w:rsidRPr="007D1318" w:rsidRDefault="005C7759" w:rsidP="0083195A">
            <w:pPr>
              <w:rPr>
                <w:rFonts w:eastAsia="Calibri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36AA640" w14:textId="77777777" w:rsidR="005C7759" w:rsidRPr="007D1318" w:rsidRDefault="00B04474" w:rsidP="00B0447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</w:tbl>
    <w:p w14:paraId="01524CF7" w14:textId="77777777" w:rsidR="00B05C49" w:rsidRPr="007D1318" w:rsidRDefault="009C6718" w:rsidP="00877FFB">
      <w:pPr>
        <w:rPr>
          <w:lang w:eastAsia="ru-RU"/>
        </w:rPr>
      </w:pPr>
      <w:r>
        <w:rPr>
          <w:i/>
          <w:lang w:eastAsia="ru-RU"/>
        </w:rPr>
        <w:tab/>
      </w:r>
    </w:p>
    <w:p w14:paraId="4D5F49D7" w14:textId="77777777" w:rsidR="0003492D" w:rsidRDefault="0003492D">
      <w:pPr>
        <w:rPr>
          <w:b/>
          <w:lang w:eastAsia="ru-RU"/>
        </w:rPr>
      </w:pPr>
      <w:bookmarkStart w:id="4" w:name="_Toc418106114"/>
      <w:r>
        <w:rPr>
          <w:lang w:eastAsia="ru-RU"/>
        </w:rPr>
        <w:br w:type="page"/>
      </w:r>
    </w:p>
    <w:p w14:paraId="5BA09A17" w14:textId="77777777" w:rsidR="005329D8" w:rsidRPr="007D1318" w:rsidRDefault="005329D8" w:rsidP="005329D8">
      <w:pPr>
        <w:pStyle w:val="1"/>
        <w:ind w:firstLine="0"/>
        <w:jc w:val="center"/>
        <w:rPr>
          <w:sz w:val="24"/>
          <w:lang w:eastAsia="ru-RU"/>
        </w:rPr>
      </w:pPr>
      <w:r w:rsidRPr="007D1318">
        <w:rPr>
          <w:sz w:val="24"/>
          <w:lang w:eastAsia="ru-RU"/>
        </w:rPr>
        <w:lastRenderedPageBreak/>
        <w:t>ПРИЛОЖЕНИЕ 2</w:t>
      </w:r>
      <w:bookmarkEnd w:id="4"/>
    </w:p>
    <w:p w14:paraId="3B44599E" w14:textId="77777777" w:rsidR="004F2E2E" w:rsidRPr="007D1318" w:rsidRDefault="004F2E2E" w:rsidP="005329D8">
      <w:pPr>
        <w:pBdr>
          <w:bottom w:val="single" w:sz="4" w:space="1" w:color="auto"/>
        </w:pBdr>
        <w:jc w:val="center"/>
        <w:rPr>
          <w:lang w:eastAsia="ru-RU"/>
        </w:rPr>
      </w:pPr>
      <w:r w:rsidRPr="007D1318">
        <w:rPr>
          <w:lang w:eastAsia="ru-RU"/>
        </w:rPr>
        <w:t xml:space="preserve">к рабочей программе </w:t>
      </w:r>
      <w:r w:rsidR="002D50F1" w:rsidRPr="007D1318">
        <w:rPr>
          <w:lang w:eastAsia="ru-RU"/>
        </w:rPr>
        <w:t>учебной дисциплины</w:t>
      </w:r>
    </w:p>
    <w:p w14:paraId="482EE681" w14:textId="77777777" w:rsidR="004F2E2E" w:rsidRPr="007D1318" w:rsidRDefault="004F2E2E" w:rsidP="00877FFB">
      <w:pPr>
        <w:jc w:val="center"/>
        <w:rPr>
          <w:b/>
          <w:lang w:eastAsia="ru-RU"/>
        </w:rPr>
      </w:pPr>
    </w:p>
    <w:p w14:paraId="4A4DB01D" w14:textId="77777777" w:rsidR="004F2E2E" w:rsidRPr="007D1318" w:rsidRDefault="004F2E2E" w:rsidP="00877FFB">
      <w:pPr>
        <w:jc w:val="center"/>
        <w:rPr>
          <w:b/>
          <w:bCs/>
          <w:lang w:eastAsia="ru-RU"/>
        </w:rPr>
      </w:pPr>
      <w:proofErr w:type="gramStart"/>
      <w:r w:rsidRPr="007D1318">
        <w:rPr>
          <w:b/>
          <w:lang w:eastAsia="ru-RU"/>
        </w:rPr>
        <w:t xml:space="preserve">ПЛАНИРОВАНИЕ  </w:t>
      </w:r>
      <w:r w:rsidRPr="007D1318">
        <w:rPr>
          <w:b/>
          <w:bCs/>
          <w:lang w:eastAsia="ru-RU"/>
        </w:rPr>
        <w:t>УЧЕБНЫХ</w:t>
      </w:r>
      <w:proofErr w:type="gramEnd"/>
      <w:r w:rsidRPr="007D1318">
        <w:rPr>
          <w:b/>
          <w:bCs/>
          <w:lang w:eastAsia="ru-RU"/>
        </w:rPr>
        <w:t xml:space="preserve"> ЗАНЯТИЙ С ИСПОЛЬЗОВАНИЕМ </w:t>
      </w:r>
    </w:p>
    <w:p w14:paraId="216A2CCB" w14:textId="77777777" w:rsidR="004F2E2E" w:rsidRPr="007D1318" w:rsidRDefault="004F2E2E" w:rsidP="00877FFB">
      <w:pPr>
        <w:jc w:val="center"/>
        <w:rPr>
          <w:b/>
          <w:bCs/>
          <w:lang w:eastAsia="ru-RU"/>
        </w:rPr>
      </w:pPr>
      <w:r w:rsidRPr="007D1318">
        <w:rPr>
          <w:b/>
          <w:bCs/>
          <w:lang w:eastAsia="ru-RU"/>
        </w:rPr>
        <w:t>АКТИВНЫХ И ИНТЕРАКТИВНЫХ ФОРМ И МЕТОДОВ ОБУЧЕНИЯ СТУДЕНТОВ</w:t>
      </w:r>
    </w:p>
    <w:p w14:paraId="01451C93" w14:textId="77777777" w:rsidR="004F2E2E" w:rsidRPr="007D1318" w:rsidRDefault="004F2E2E" w:rsidP="00877FFB">
      <w:pPr>
        <w:jc w:val="center"/>
        <w:rPr>
          <w:b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417"/>
        <w:gridCol w:w="3119"/>
        <w:gridCol w:w="1984"/>
      </w:tblGrid>
      <w:tr w:rsidR="004F2E2E" w:rsidRPr="007D1318" w14:paraId="62F02051" w14:textId="77777777" w:rsidTr="00681102">
        <w:tc>
          <w:tcPr>
            <w:tcW w:w="817" w:type="dxa"/>
            <w:shd w:val="clear" w:color="auto" w:fill="auto"/>
          </w:tcPr>
          <w:p w14:paraId="5365E90D" w14:textId="77777777" w:rsidR="004F2E2E" w:rsidRPr="007D1318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№</w:t>
            </w:r>
          </w:p>
          <w:p w14:paraId="07AA73AA" w14:textId="77777777" w:rsidR="004F2E2E" w:rsidRPr="007D1318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23FAD4" w14:textId="77777777" w:rsidR="004F2E2E" w:rsidRPr="007D1318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Тема учебного занятия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935E2B" w14:textId="77777777" w:rsidR="00D90AEE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Кол-во</w:t>
            </w:r>
          </w:p>
          <w:p w14:paraId="4C5A6816" w14:textId="5B45DF46" w:rsidR="004F2E2E" w:rsidRPr="007D1318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 xml:space="preserve"> часов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358025D" w14:textId="77777777" w:rsidR="004F2E2E" w:rsidRPr="007D1318" w:rsidRDefault="004F2E2E" w:rsidP="00877FFB">
            <w:pPr>
              <w:ind w:left="107"/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5F729E" w14:textId="77777777" w:rsidR="002D50F1" w:rsidRPr="007D1318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 xml:space="preserve">Код формируемых </w:t>
            </w:r>
          </w:p>
          <w:p w14:paraId="42BCE027" w14:textId="77777777" w:rsidR="004F2E2E" w:rsidRPr="007D1318" w:rsidRDefault="004F2E2E" w:rsidP="00877FFB">
            <w:pPr>
              <w:jc w:val="center"/>
              <w:rPr>
                <w:b/>
                <w:lang w:eastAsia="ru-RU"/>
              </w:rPr>
            </w:pPr>
            <w:r w:rsidRPr="007D1318">
              <w:rPr>
                <w:b/>
                <w:lang w:eastAsia="ru-RU"/>
              </w:rPr>
              <w:t>компетенций</w:t>
            </w:r>
          </w:p>
        </w:tc>
      </w:tr>
      <w:tr w:rsidR="004F2E2E" w:rsidRPr="007D1318" w14:paraId="78BC95E9" w14:textId="77777777" w:rsidTr="00681102">
        <w:tc>
          <w:tcPr>
            <w:tcW w:w="817" w:type="dxa"/>
            <w:shd w:val="clear" w:color="auto" w:fill="auto"/>
          </w:tcPr>
          <w:p w14:paraId="3114AFB3" w14:textId="77777777" w:rsidR="004F2E2E" w:rsidRPr="007D1318" w:rsidRDefault="004F2E2E" w:rsidP="00C36427">
            <w:pPr>
              <w:numPr>
                <w:ilvl w:val="0"/>
                <w:numId w:val="3"/>
              </w:numPr>
              <w:contextualSpacing/>
              <w:rPr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01A52B91" w14:textId="77777777" w:rsidR="00013C09" w:rsidRPr="00013C09" w:rsidRDefault="00013C09" w:rsidP="00013C09">
            <w:pPr>
              <w:ind w:right="211"/>
            </w:pPr>
            <w:r w:rsidRPr="00DD44C3">
              <w:t xml:space="preserve"> </w:t>
            </w:r>
            <w:r w:rsidR="00C36427">
              <w:t>Тема 5</w:t>
            </w:r>
            <w:r w:rsidRPr="00013C09">
              <w:t>.1</w:t>
            </w:r>
          </w:p>
          <w:p w14:paraId="3884FC5E" w14:textId="573D87FD" w:rsidR="004F2E2E" w:rsidRPr="00013C09" w:rsidRDefault="00013C09" w:rsidP="00013C09">
            <w:pPr>
              <w:rPr>
                <w:lang w:eastAsia="ru-RU"/>
              </w:rPr>
            </w:pPr>
            <w:r>
              <w:t>«</w:t>
            </w:r>
            <w:r w:rsidRPr="00013C09">
              <w:t>Создание презентаций</w:t>
            </w:r>
            <w:r>
              <w:t xml:space="preserve"> </w:t>
            </w:r>
            <w:r w:rsidRPr="00013C09">
              <w:t xml:space="preserve">Настройка </w:t>
            </w:r>
            <w:r w:rsidR="00D90AEE" w:rsidRPr="00013C09">
              <w:t>анимации</w:t>
            </w:r>
            <w:r w:rsidRPr="00013C09">
              <w:t>, эффектов</w:t>
            </w:r>
            <w:r>
              <w:t>»</w:t>
            </w:r>
          </w:p>
        </w:tc>
        <w:tc>
          <w:tcPr>
            <w:tcW w:w="1417" w:type="dxa"/>
            <w:shd w:val="clear" w:color="auto" w:fill="auto"/>
          </w:tcPr>
          <w:p w14:paraId="60D27FCF" w14:textId="77777777" w:rsidR="004F2E2E" w:rsidRPr="007D1318" w:rsidRDefault="00013C09" w:rsidP="000D657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67E0F74" w14:textId="77777777" w:rsidR="004F2E2E" w:rsidRPr="007D1318" w:rsidRDefault="00013C09" w:rsidP="00877FFB">
            <w:pPr>
              <w:rPr>
                <w:lang w:eastAsia="ru-RU"/>
              </w:rPr>
            </w:pPr>
            <w:r w:rsidRPr="00DD44C3">
              <w:t>Создание презентации</w:t>
            </w:r>
            <w:r>
              <w:t xml:space="preserve"> </w:t>
            </w:r>
            <w:r w:rsidRPr="00DD44C3">
              <w:t>«</w:t>
            </w:r>
            <w:proofErr w:type="spellStart"/>
            <w:r w:rsidRPr="00DD44C3">
              <w:t>PowerPoint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D239428" w14:textId="77777777" w:rsidR="00660085" w:rsidRPr="002E29BB" w:rsidRDefault="00660085" w:rsidP="00660085">
            <w:pPr>
              <w:rPr>
                <w:lang w:eastAsia="en-US"/>
              </w:rPr>
            </w:pPr>
            <w:r>
              <w:rPr>
                <w:lang w:eastAsia="en-US"/>
              </w:rPr>
              <w:t>ПК 1.2., ПК</w:t>
            </w:r>
            <w:r w:rsidRPr="002E29BB">
              <w:rPr>
                <w:lang w:eastAsia="en-US"/>
              </w:rPr>
              <w:t>1.4.</w:t>
            </w:r>
          </w:p>
          <w:p w14:paraId="48F79327" w14:textId="77777777" w:rsidR="00660085" w:rsidRPr="002E29BB" w:rsidRDefault="00660085" w:rsidP="00660085">
            <w:pPr>
              <w:rPr>
                <w:lang w:eastAsia="en-US"/>
              </w:rPr>
            </w:pPr>
            <w:r w:rsidRPr="002E29BB">
              <w:rPr>
                <w:lang w:eastAsia="en-US"/>
              </w:rPr>
              <w:t>ПК 2.3.</w:t>
            </w:r>
          </w:p>
          <w:p w14:paraId="5CD52A17" w14:textId="77777777" w:rsidR="00013C09" w:rsidRPr="007D1318" w:rsidRDefault="00660085" w:rsidP="00660085">
            <w:pPr>
              <w:jc w:val="both"/>
              <w:rPr>
                <w:lang w:eastAsia="ru-RU"/>
              </w:rPr>
            </w:pPr>
            <w:r w:rsidRPr="002E29BB">
              <w:rPr>
                <w:lang w:eastAsia="en-US"/>
              </w:rPr>
              <w:t>ОК.01-ОК.04, ОК.09</w:t>
            </w:r>
          </w:p>
        </w:tc>
      </w:tr>
      <w:tr w:rsidR="004F2E2E" w:rsidRPr="007D1318" w14:paraId="2DDA0502" w14:textId="77777777" w:rsidTr="00681102">
        <w:tc>
          <w:tcPr>
            <w:tcW w:w="817" w:type="dxa"/>
            <w:shd w:val="clear" w:color="auto" w:fill="auto"/>
          </w:tcPr>
          <w:p w14:paraId="75CFF883" w14:textId="77777777" w:rsidR="004F2E2E" w:rsidRPr="007D1318" w:rsidRDefault="004F2E2E" w:rsidP="00C36427">
            <w:pPr>
              <w:numPr>
                <w:ilvl w:val="0"/>
                <w:numId w:val="3"/>
              </w:numPr>
              <w:contextualSpacing/>
              <w:rPr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467DB6F2" w14:textId="77777777" w:rsidR="000D6574" w:rsidRDefault="000D6574" w:rsidP="000D6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2.2</w:t>
            </w:r>
          </w:p>
          <w:p w14:paraId="5FE03768" w14:textId="77777777" w:rsidR="004F2E2E" w:rsidRPr="00C36427" w:rsidRDefault="000D6574" w:rsidP="000D6574">
            <w:pPr>
              <w:rPr>
                <w:lang w:eastAsia="ru-RU"/>
              </w:rPr>
            </w:pPr>
            <w:r w:rsidRPr="00C36427">
              <w:t xml:space="preserve">Форматирование готового документа.  </w:t>
            </w:r>
          </w:p>
        </w:tc>
        <w:tc>
          <w:tcPr>
            <w:tcW w:w="1417" w:type="dxa"/>
            <w:shd w:val="clear" w:color="auto" w:fill="auto"/>
          </w:tcPr>
          <w:p w14:paraId="37BA7449" w14:textId="77777777" w:rsidR="004F2E2E" w:rsidRPr="007D1318" w:rsidRDefault="000D6574" w:rsidP="000D657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70BF6C1" w14:textId="77777777" w:rsidR="004F2E2E" w:rsidRPr="007D1318" w:rsidRDefault="000D6574" w:rsidP="000D6574">
            <w:pPr>
              <w:rPr>
                <w:lang w:eastAsia="ru-RU"/>
              </w:rPr>
            </w:pPr>
            <w:r>
              <w:t xml:space="preserve">Практическая работа «Форматирование готового документа. Форматирование абзацев. Работа со списками» Создание сносок. </w:t>
            </w:r>
          </w:p>
        </w:tc>
        <w:tc>
          <w:tcPr>
            <w:tcW w:w="1984" w:type="dxa"/>
            <w:shd w:val="clear" w:color="auto" w:fill="auto"/>
          </w:tcPr>
          <w:p w14:paraId="7106029B" w14:textId="77777777" w:rsidR="00660085" w:rsidRPr="002E29BB" w:rsidRDefault="00660085" w:rsidP="00660085">
            <w:pPr>
              <w:rPr>
                <w:lang w:eastAsia="en-US"/>
              </w:rPr>
            </w:pPr>
            <w:r>
              <w:rPr>
                <w:lang w:eastAsia="en-US"/>
              </w:rPr>
              <w:t>ПК 1.2., ПК</w:t>
            </w:r>
            <w:r w:rsidRPr="002E29BB">
              <w:rPr>
                <w:lang w:eastAsia="en-US"/>
              </w:rPr>
              <w:t>1.4.</w:t>
            </w:r>
          </w:p>
          <w:p w14:paraId="0E9EF2DE" w14:textId="77777777" w:rsidR="00660085" w:rsidRPr="002E29BB" w:rsidRDefault="00660085" w:rsidP="00660085">
            <w:pPr>
              <w:rPr>
                <w:lang w:eastAsia="en-US"/>
              </w:rPr>
            </w:pPr>
            <w:r w:rsidRPr="002E29BB">
              <w:rPr>
                <w:lang w:eastAsia="en-US"/>
              </w:rPr>
              <w:t>ПК 2.3.</w:t>
            </w:r>
          </w:p>
          <w:p w14:paraId="02D7DA30" w14:textId="77777777" w:rsidR="004F2E2E" w:rsidRPr="007D1318" w:rsidRDefault="00660085" w:rsidP="00660085">
            <w:pPr>
              <w:rPr>
                <w:lang w:eastAsia="ru-RU"/>
              </w:rPr>
            </w:pPr>
            <w:r w:rsidRPr="002E29BB">
              <w:rPr>
                <w:lang w:eastAsia="en-US"/>
              </w:rPr>
              <w:t>ОК.01-ОК.04, ОК.09</w:t>
            </w:r>
          </w:p>
        </w:tc>
      </w:tr>
      <w:tr w:rsidR="004F2E2E" w:rsidRPr="007D1318" w14:paraId="5E5CEEB4" w14:textId="77777777" w:rsidTr="00681102">
        <w:tc>
          <w:tcPr>
            <w:tcW w:w="817" w:type="dxa"/>
            <w:shd w:val="clear" w:color="auto" w:fill="auto"/>
          </w:tcPr>
          <w:p w14:paraId="1FFEDF98" w14:textId="77777777" w:rsidR="004F2E2E" w:rsidRPr="007D1318" w:rsidRDefault="004F2E2E" w:rsidP="00C36427">
            <w:pPr>
              <w:numPr>
                <w:ilvl w:val="0"/>
                <w:numId w:val="3"/>
              </w:numPr>
              <w:contextualSpacing/>
              <w:rPr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0FD487BD" w14:textId="77777777" w:rsidR="000D6574" w:rsidRDefault="000D6574" w:rsidP="000D6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</w:t>
            </w:r>
          </w:p>
          <w:p w14:paraId="67681601" w14:textId="77777777" w:rsidR="004F2E2E" w:rsidRPr="007D1318" w:rsidRDefault="000D6574" w:rsidP="000D6574">
            <w:pPr>
              <w:rPr>
                <w:lang w:eastAsia="ru-RU"/>
              </w:rPr>
            </w:pPr>
            <w:r w:rsidRPr="000D6574">
              <w:t>Настройка рабочей среды Word. Настройка параметров страницы</w:t>
            </w:r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1F2114FC" w14:textId="77777777" w:rsidR="004F2E2E" w:rsidRPr="007D1318" w:rsidRDefault="000D6574" w:rsidP="000D657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32EBB3F" w14:textId="77777777" w:rsidR="004F2E2E" w:rsidRPr="007D1318" w:rsidRDefault="000D6574" w:rsidP="00877FFB">
            <w:pPr>
              <w:rPr>
                <w:lang w:eastAsia="ru-RU"/>
              </w:rPr>
            </w:pPr>
            <w:r>
              <w:t>Практическая работа «Настройка рабочей среды Word. Настройка параметров страницы. Использование различных режимов представления документов. Ввод и редактирование текста»</w:t>
            </w:r>
          </w:p>
        </w:tc>
        <w:tc>
          <w:tcPr>
            <w:tcW w:w="1984" w:type="dxa"/>
            <w:shd w:val="clear" w:color="auto" w:fill="auto"/>
          </w:tcPr>
          <w:p w14:paraId="42D24677" w14:textId="77777777" w:rsidR="00660085" w:rsidRPr="002E29BB" w:rsidRDefault="00660085" w:rsidP="00660085">
            <w:pPr>
              <w:rPr>
                <w:lang w:eastAsia="en-US"/>
              </w:rPr>
            </w:pPr>
            <w:r>
              <w:rPr>
                <w:lang w:eastAsia="en-US"/>
              </w:rPr>
              <w:t>ПК 1.2., ПК</w:t>
            </w:r>
            <w:r w:rsidRPr="002E29BB">
              <w:rPr>
                <w:lang w:eastAsia="en-US"/>
              </w:rPr>
              <w:t>1.4.</w:t>
            </w:r>
          </w:p>
          <w:p w14:paraId="17E61042" w14:textId="77777777" w:rsidR="00660085" w:rsidRPr="002E29BB" w:rsidRDefault="00660085" w:rsidP="00660085">
            <w:pPr>
              <w:rPr>
                <w:lang w:eastAsia="en-US"/>
              </w:rPr>
            </w:pPr>
            <w:r w:rsidRPr="002E29BB">
              <w:rPr>
                <w:lang w:eastAsia="en-US"/>
              </w:rPr>
              <w:t>ПК 2.3.</w:t>
            </w:r>
          </w:p>
          <w:p w14:paraId="700A8353" w14:textId="77777777" w:rsidR="004F2E2E" w:rsidRPr="007D1318" w:rsidRDefault="00660085" w:rsidP="00660085">
            <w:pPr>
              <w:rPr>
                <w:lang w:eastAsia="ru-RU"/>
              </w:rPr>
            </w:pPr>
            <w:r w:rsidRPr="002E29BB">
              <w:rPr>
                <w:lang w:eastAsia="en-US"/>
              </w:rPr>
              <w:t>ОК.01-ОК.04, ОК.09</w:t>
            </w:r>
          </w:p>
        </w:tc>
      </w:tr>
      <w:tr w:rsidR="004F2E2E" w:rsidRPr="007D1318" w14:paraId="3088E618" w14:textId="77777777" w:rsidTr="00681102">
        <w:tc>
          <w:tcPr>
            <w:tcW w:w="817" w:type="dxa"/>
            <w:shd w:val="clear" w:color="auto" w:fill="auto"/>
          </w:tcPr>
          <w:p w14:paraId="2E3E4A6E" w14:textId="77777777" w:rsidR="004F2E2E" w:rsidRPr="007D1318" w:rsidRDefault="004F2E2E" w:rsidP="00C36427">
            <w:pPr>
              <w:numPr>
                <w:ilvl w:val="0"/>
                <w:numId w:val="3"/>
              </w:numPr>
              <w:contextualSpacing/>
              <w:rPr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6BA2C0A" w14:textId="77777777" w:rsidR="000D6574" w:rsidRPr="000D6574" w:rsidRDefault="00C36427" w:rsidP="000D6574">
            <w:pPr>
              <w:ind w:right="211"/>
            </w:pPr>
            <w:r>
              <w:t>Тема 5</w:t>
            </w:r>
            <w:r w:rsidR="000D6574" w:rsidRPr="000D6574">
              <w:t>.1</w:t>
            </w:r>
          </w:p>
          <w:p w14:paraId="4F383973" w14:textId="6B55AB54" w:rsidR="004F2E2E" w:rsidRPr="000D6574" w:rsidRDefault="000D6574" w:rsidP="000D6574">
            <w:pPr>
              <w:rPr>
                <w:lang w:eastAsia="ru-RU"/>
              </w:rPr>
            </w:pPr>
            <w:r w:rsidRPr="000D6574">
              <w:t>Создание презентаций</w:t>
            </w:r>
            <w:r w:rsidR="00C058CB">
              <w:t xml:space="preserve"> </w:t>
            </w:r>
            <w:r w:rsidRPr="000D6574">
              <w:t xml:space="preserve">Настройка </w:t>
            </w:r>
            <w:r w:rsidR="00D90AEE" w:rsidRPr="000D6574">
              <w:t>анимации</w:t>
            </w:r>
            <w:r w:rsidRPr="000D6574">
              <w:t>, эффектов</w:t>
            </w:r>
          </w:p>
        </w:tc>
        <w:tc>
          <w:tcPr>
            <w:tcW w:w="1417" w:type="dxa"/>
            <w:shd w:val="clear" w:color="auto" w:fill="auto"/>
          </w:tcPr>
          <w:p w14:paraId="3B00C4FF" w14:textId="77777777" w:rsidR="004F2E2E" w:rsidRPr="007D1318" w:rsidRDefault="000D6574" w:rsidP="000D657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27924AC6" w14:textId="116F5D93" w:rsidR="000D6574" w:rsidRPr="000D6574" w:rsidRDefault="000D6574" w:rsidP="000D6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0D6574">
              <w:t xml:space="preserve">Создание презентаций. Настройка </w:t>
            </w:r>
            <w:r w:rsidR="00D90AEE" w:rsidRPr="000D6574">
              <w:t>анимации</w:t>
            </w:r>
            <w:r w:rsidRPr="000D6574">
              <w:t>, эффектов</w:t>
            </w:r>
          </w:p>
          <w:p w14:paraId="324B4321" w14:textId="77777777" w:rsidR="004F2E2E" w:rsidRPr="007D1318" w:rsidRDefault="004F2E2E" w:rsidP="00877FFB">
            <w:pPr>
              <w:rPr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0C5B217B" w14:textId="77777777" w:rsidR="00660085" w:rsidRPr="002E29BB" w:rsidRDefault="00660085" w:rsidP="00660085">
            <w:pPr>
              <w:rPr>
                <w:lang w:eastAsia="en-US"/>
              </w:rPr>
            </w:pPr>
            <w:r>
              <w:rPr>
                <w:lang w:eastAsia="en-US"/>
              </w:rPr>
              <w:t>ПК 1.2., ПК</w:t>
            </w:r>
            <w:r w:rsidRPr="002E29BB">
              <w:rPr>
                <w:lang w:eastAsia="en-US"/>
              </w:rPr>
              <w:t>1.4.</w:t>
            </w:r>
          </w:p>
          <w:p w14:paraId="1F203305" w14:textId="77777777" w:rsidR="00660085" w:rsidRPr="002E29BB" w:rsidRDefault="00660085" w:rsidP="00660085">
            <w:pPr>
              <w:rPr>
                <w:lang w:eastAsia="en-US"/>
              </w:rPr>
            </w:pPr>
            <w:r w:rsidRPr="002E29BB">
              <w:rPr>
                <w:lang w:eastAsia="en-US"/>
              </w:rPr>
              <w:t>ПК 2.3.</w:t>
            </w:r>
          </w:p>
          <w:p w14:paraId="3151F74C" w14:textId="77777777" w:rsidR="004F2E2E" w:rsidRPr="007D1318" w:rsidRDefault="00660085" w:rsidP="00660085">
            <w:pPr>
              <w:rPr>
                <w:lang w:eastAsia="ru-RU"/>
              </w:rPr>
            </w:pPr>
            <w:r w:rsidRPr="002E29BB">
              <w:rPr>
                <w:lang w:eastAsia="en-US"/>
              </w:rPr>
              <w:t>ОК.01-ОК.04, ОК.09</w:t>
            </w:r>
          </w:p>
        </w:tc>
      </w:tr>
      <w:tr w:rsidR="000D6574" w:rsidRPr="007D1318" w14:paraId="7DCA2C80" w14:textId="77777777" w:rsidTr="00681102">
        <w:tc>
          <w:tcPr>
            <w:tcW w:w="817" w:type="dxa"/>
            <w:shd w:val="clear" w:color="auto" w:fill="auto"/>
          </w:tcPr>
          <w:p w14:paraId="0EEFE523" w14:textId="77777777" w:rsidR="000D6574" w:rsidRPr="007D1318" w:rsidRDefault="000D6574" w:rsidP="00C36427">
            <w:pPr>
              <w:numPr>
                <w:ilvl w:val="0"/>
                <w:numId w:val="3"/>
              </w:numPr>
              <w:contextualSpacing/>
              <w:rPr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4362EF5" w14:textId="77777777" w:rsidR="000D6574" w:rsidRPr="000D6574" w:rsidRDefault="00C36427" w:rsidP="007F333F">
            <w:pPr>
              <w:ind w:right="211"/>
              <w:jc w:val="both"/>
              <w:rPr>
                <w:iCs/>
                <w:color w:val="000000"/>
                <w:spacing w:val="1"/>
              </w:rPr>
            </w:pPr>
            <w:r>
              <w:rPr>
                <w:iCs/>
                <w:color w:val="000000"/>
                <w:spacing w:val="1"/>
              </w:rPr>
              <w:t>Тема 3.2</w:t>
            </w:r>
          </w:p>
          <w:p w14:paraId="4DB42C2B" w14:textId="77777777" w:rsidR="000D6574" w:rsidRPr="000D6574" w:rsidRDefault="000D6574" w:rsidP="007F333F">
            <w:pPr>
              <w:rPr>
                <w:lang w:eastAsia="ru-RU"/>
              </w:rPr>
            </w:pPr>
            <w:r w:rsidRPr="000D6574">
              <w:t xml:space="preserve">Функции в </w:t>
            </w:r>
            <w:r w:rsidRPr="000D6574">
              <w:rPr>
                <w:lang w:val="en-US"/>
              </w:rPr>
              <w:t>Excel</w:t>
            </w:r>
            <w:r w:rsidRPr="000D6574">
              <w:t>, работа с мастером функций</w:t>
            </w:r>
          </w:p>
        </w:tc>
        <w:tc>
          <w:tcPr>
            <w:tcW w:w="1417" w:type="dxa"/>
            <w:shd w:val="clear" w:color="auto" w:fill="auto"/>
          </w:tcPr>
          <w:p w14:paraId="140F4C2F" w14:textId="77777777" w:rsidR="000D6574" w:rsidRPr="007D1318" w:rsidRDefault="000D6574" w:rsidP="000D657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29EA6365" w14:textId="77777777" w:rsidR="000D6574" w:rsidRPr="007D1318" w:rsidRDefault="000D6574" w:rsidP="007F333F">
            <w:pPr>
              <w:rPr>
                <w:lang w:eastAsia="ru-RU"/>
              </w:rPr>
            </w:pPr>
            <w:r>
              <w:t>Практическая работа «Использование вложенных функций в формулах»</w:t>
            </w:r>
          </w:p>
        </w:tc>
        <w:tc>
          <w:tcPr>
            <w:tcW w:w="1984" w:type="dxa"/>
            <w:shd w:val="clear" w:color="auto" w:fill="auto"/>
          </w:tcPr>
          <w:p w14:paraId="1FF3D5A3" w14:textId="77777777" w:rsidR="00660085" w:rsidRPr="002E29BB" w:rsidRDefault="00660085" w:rsidP="00660085">
            <w:pPr>
              <w:rPr>
                <w:lang w:eastAsia="en-US"/>
              </w:rPr>
            </w:pPr>
            <w:r>
              <w:rPr>
                <w:lang w:eastAsia="en-US"/>
              </w:rPr>
              <w:t>ПК 1.2., ПК</w:t>
            </w:r>
            <w:r w:rsidRPr="002E29BB">
              <w:rPr>
                <w:lang w:eastAsia="en-US"/>
              </w:rPr>
              <w:t>1.4.</w:t>
            </w:r>
          </w:p>
          <w:p w14:paraId="68578DAD" w14:textId="77777777" w:rsidR="00660085" w:rsidRPr="002E29BB" w:rsidRDefault="00660085" w:rsidP="00660085">
            <w:pPr>
              <w:rPr>
                <w:lang w:eastAsia="en-US"/>
              </w:rPr>
            </w:pPr>
            <w:r w:rsidRPr="002E29BB">
              <w:rPr>
                <w:lang w:eastAsia="en-US"/>
              </w:rPr>
              <w:t>ПК 2.3.</w:t>
            </w:r>
          </w:p>
          <w:p w14:paraId="01E32049" w14:textId="77777777" w:rsidR="00660085" w:rsidRPr="002E29BB" w:rsidRDefault="00660085" w:rsidP="00660085">
            <w:pPr>
              <w:rPr>
                <w:lang w:eastAsia="en-US"/>
              </w:rPr>
            </w:pPr>
            <w:r w:rsidRPr="002E29BB">
              <w:rPr>
                <w:lang w:eastAsia="en-US"/>
              </w:rPr>
              <w:t>ПК 5.1.-5.2.</w:t>
            </w:r>
          </w:p>
          <w:p w14:paraId="015A3C5B" w14:textId="77777777" w:rsidR="000D6574" w:rsidRPr="007D1318" w:rsidRDefault="00660085" w:rsidP="00660085">
            <w:pPr>
              <w:rPr>
                <w:lang w:eastAsia="ru-RU"/>
              </w:rPr>
            </w:pPr>
            <w:r w:rsidRPr="002E29BB">
              <w:rPr>
                <w:lang w:eastAsia="en-US"/>
              </w:rPr>
              <w:t>ОК.01-ОК.04, ОК.09</w:t>
            </w:r>
          </w:p>
        </w:tc>
      </w:tr>
    </w:tbl>
    <w:p w14:paraId="501A193D" w14:textId="77777777" w:rsidR="00337EF8" w:rsidRPr="007D1318" w:rsidRDefault="00337EF8" w:rsidP="00337EF8">
      <w:pPr>
        <w:spacing w:line="276" w:lineRule="auto"/>
        <w:rPr>
          <w:i/>
          <w:lang w:eastAsia="ru-RU"/>
        </w:rPr>
      </w:pPr>
    </w:p>
    <w:tbl>
      <w:tblPr>
        <w:tblW w:w="514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5"/>
        <w:gridCol w:w="8857"/>
      </w:tblGrid>
      <w:tr w:rsidR="00A829B6" w:rsidRPr="007D1318" w14:paraId="0342D9A1" w14:textId="77777777" w:rsidTr="00D90AEE">
        <w:trPr>
          <w:trHeight w:val="413"/>
        </w:trPr>
        <w:tc>
          <w:tcPr>
            <w:tcW w:w="775" w:type="pct"/>
            <w:shd w:val="clear" w:color="auto" w:fill="auto"/>
            <w:vAlign w:val="center"/>
          </w:tcPr>
          <w:p w14:paraId="144711CE" w14:textId="77777777" w:rsidR="00A829B6" w:rsidRPr="007D1318" w:rsidRDefault="00A829B6" w:rsidP="00877FFB">
            <w:pPr>
              <w:widowControl w:val="0"/>
              <w:suppressAutoHyphens/>
              <w:jc w:val="center"/>
              <w:rPr>
                <w:b/>
              </w:rPr>
            </w:pPr>
            <w:r w:rsidRPr="007D1318">
              <w:rPr>
                <w:b/>
              </w:rPr>
              <w:t>Код</w:t>
            </w:r>
          </w:p>
        </w:tc>
        <w:tc>
          <w:tcPr>
            <w:tcW w:w="4225" w:type="pct"/>
            <w:shd w:val="clear" w:color="auto" w:fill="auto"/>
            <w:vAlign w:val="center"/>
          </w:tcPr>
          <w:p w14:paraId="0582BABF" w14:textId="77777777" w:rsidR="00A829B6" w:rsidRPr="007D1318" w:rsidRDefault="00A829B6" w:rsidP="00877FFB">
            <w:pPr>
              <w:widowControl w:val="0"/>
              <w:suppressAutoHyphens/>
              <w:jc w:val="center"/>
              <w:rPr>
                <w:b/>
              </w:rPr>
            </w:pPr>
            <w:r w:rsidRPr="007D1318">
              <w:rPr>
                <w:b/>
              </w:rPr>
              <w:t>Наименование результата обучения</w:t>
            </w:r>
          </w:p>
        </w:tc>
      </w:tr>
      <w:tr w:rsidR="00B65E02" w:rsidRPr="007D1318" w14:paraId="38B87481" w14:textId="77777777" w:rsidTr="00D90AEE">
        <w:trPr>
          <w:trHeight w:val="455"/>
        </w:trPr>
        <w:tc>
          <w:tcPr>
            <w:tcW w:w="775" w:type="pct"/>
            <w:shd w:val="clear" w:color="auto" w:fill="auto"/>
          </w:tcPr>
          <w:p w14:paraId="36A3975B" w14:textId="77777777" w:rsidR="00B65E02" w:rsidRPr="00833F3E" w:rsidRDefault="00B65E02" w:rsidP="00D90AEE">
            <w:pPr>
              <w:widowControl w:val="0"/>
              <w:suppressAutoHyphens/>
              <w:jc w:val="center"/>
            </w:pPr>
            <w:r>
              <w:t>ОК 1</w:t>
            </w:r>
          </w:p>
        </w:tc>
        <w:tc>
          <w:tcPr>
            <w:tcW w:w="4225" w:type="pct"/>
            <w:shd w:val="clear" w:color="auto" w:fill="auto"/>
          </w:tcPr>
          <w:p w14:paraId="3CF25BCC" w14:textId="7E1E444A" w:rsidR="00B65E02" w:rsidRPr="00D90AEE" w:rsidRDefault="00F7555F" w:rsidP="00121F7E">
            <w:pPr>
              <w:pStyle w:val="1b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D90AEE">
              <w:rPr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829B6" w:rsidRPr="007D1318" w14:paraId="307B88E9" w14:textId="77777777" w:rsidTr="00D90AEE">
        <w:tc>
          <w:tcPr>
            <w:tcW w:w="775" w:type="pct"/>
            <w:shd w:val="clear" w:color="auto" w:fill="auto"/>
          </w:tcPr>
          <w:p w14:paraId="175A5913" w14:textId="77777777" w:rsidR="00A829B6" w:rsidRPr="007D1318" w:rsidRDefault="00013C09" w:rsidP="00D90AEE">
            <w:pPr>
              <w:widowControl w:val="0"/>
              <w:suppressAutoHyphens/>
              <w:jc w:val="center"/>
            </w:pPr>
            <w:r w:rsidRPr="00833F3E">
              <w:t>ОК 2.</w:t>
            </w:r>
          </w:p>
        </w:tc>
        <w:tc>
          <w:tcPr>
            <w:tcW w:w="4225" w:type="pct"/>
            <w:shd w:val="clear" w:color="auto" w:fill="auto"/>
          </w:tcPr>
          <w:p w14:paraId="0017EA13" w14:textId="3087718C" w:rsidR="00A829B6" w:rsidRPr="00D90AEE" w:rsidRDefault="00F7555F" w:rsidP="00013C09">
            <w:pPr>
              <w:pStyle w:val="1b"/>
              <w:shd w:val="clear" w:color="auto" w:fill="auto"/>
              <w:spacing w:line="240" w:lineRule="auto"/>
              <w:ind w:firstLine="0"/>
              <w:jc w:val="both"/>
              <w:rPr>
                <w:bCs/>
              </w:rPr>
            </w:pPr>
            <w:r w:rsidRPr="00D90AEE">
              <w:rPr>
                <w:bCs/>
                <w:color w:val="000000"/>
                <w:sz w:val="24"/>
                <w:szCs w:val="24"/>
                <w:lang w:bidi="ru-RU"/>
              </w:rPr>
              <w:t xml:space="preserve">Использовать современные средства поиска, анализа и </w:t>
            </w:r>
            <w:proofErr w:type="gramStart"/>
            <w:r w:rsidRPr="00D90AEE">
              <w:rPr>
                <w:bCs/>
                <w:color w:val="000000"/>
                <w:sz w:val="24"/>
                <w:szCs w:val="24"/>
                <w:lang w:bidi="ru-RU"/>
              </w:rPr>
              <w:t>интерпретации информации</w:t>
            </w:r>
            <w:proofErr w:type="gramEnd"/>
            <w:r w:rsidRPr="00D90AEE">
              <w:rPr>
                <w:bCs/>
                <w:color w:val="000000"/>
                <w:sz w:val="24"/>
                <w:szCs w:val="24"/>
                <w:lang w:bidi="ru-RU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A829B6" w:rsidRPr="007D1318" w14:paraId="470E1528" w14:textId="77777777" w:rsidTr="00D90AEE">
        <w:tc>
          <w:tcPr>
            <w:tcW w:w="775" w:type="pct"/>
            <w:shd w:val="clear" w:color="auto" w:fill="auto"/>
          </w:tcPr>
          <w:p w14:paraId="0E401A5B" w14:textId="77777777" w:rsidR="00A829B6" w:rsidRPr="007D1318" w:rsidRDefault="00B65E02" w:rsidP="00D90AEE">
            <w:pPr>
              <w:widowControl w:val="0"/>
              <w:suppressAutoHyphens/>
              <w:jc w:val="center"/>
            </w:pPr>
            <w:r>
              <w:t>ОК 3</w:t>
            </w:r>
          </w:p>
        </w:tc>
        <w:tc>
          <w:tcPr>
            <w:tcW w:w="4225" w:type="pct"/>
            <w:shd w:val="clear" w:color="auto" w:fill="auto"/>
          </w:tcPr>
          <w:p w14:paraId="4C3FCFA7" w14:textId="7DE9A592" w:rsidR="00A829B6" w:rsidRPr="00D90AEE" w:rsidRDefault="00D90AEE" w:rsidP="00D90AEE">
            <w:pPr>
              <w:pStyle w:val="1b"/>
              <w:spacing w:line="240" w:lineRule="auto"/>
              <w:ind w:left="40" w:firstLine="0"/>
              <w:rPr>
                <w:bCs/>
              </w:rPr>
            </w:pPr>
            <w:r w:rsidRPr="00D90AEE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121F7E" w:rsidRPr="007D1318" w14:paraId="2D66119B" w14:textId="77777777" w:rsidTr="00D90AEE">
        <w:tc>
          <w:tcPr>
            <w:tcW w:w="775" w:type="pct"/>
            <w:shd w:val="clear" w:color="auto" w:fill="auto"/>
          </w:tcPr>
          <w:p w14:paraId="024E710F" w14:textId="77777777" w:rsidR="00121F7E" w:rsidRDefault="00121F7E" w:rsidP="00D90AEE">
            <w:pPr>
              <w:widowControl w:val="0"/>
              <w:suppressAutoHyphens/>
              <w:jc w:val="center"/>
            </w:pPr>
            <w:r>
              <w:t>ОК 4</w:t>
            </w:r>
          </w:p>
        </w:tc>
        <w:tc>
          <w:tcPr>
            <w:tcW w:w="4225" w:type="pct"/>
            <w:shd w:val="clear" w:color="auto" w:fill="auto"/>
          </w:tcPr>
          <w:p w14:paraId="1653F18B" w14:textId="56344BAE" w:rsidR="00121F7E" w:rsidRPr="00D90AEE" w:rsidRDefault="00D90AEE" w:rsidP="00B65E02">
            <w:pPr>
              <w:pStyle w:val="1b"/>
              <w:shd w:val="clear" w:color="auto" w:fill="auto"/>
              <w:spacing w:line="240" w:lineRule="auto"/>
              <w:ind w:left="40" w:firstLine="0"/>
              <w:jc w:val="both"/>
              <w:rPr>
                <w:bCs/>
                <w:sz w:val="24"/>
                <w:szCs w:val="24"/>
              </w:rPr>
            </w:pPr>
            <w:r w:rsidRPr="00D90AEE">
              <w:rPr>
                <w:b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B65E02" w:rsidRPr="007D1318" w14:paraId="18D00FC6" w14:textId="77777777" w:rsidTr="00D90AEE">
        <w:tc>
          <w:tcPr>
            <w:tcW w:w="775" w:type="pct"/>
            <w:shd w:val="clear" w:color="auto" w:fill="auto"/>
          </w:tcPr>
          <w:p w14:paraId="3FBE22F4" w14:textId="2D29C2CF" w:rsidR="00B65E02" w:rsidRPr="007D1318" w:rsidRDefault="00B65E02" w:rsidP="00D90AEE">
            <w:pPr>
              <w:widowControl w:val="0"/>
              <w:suppressAutoHyphens/>
              <w:jc w:val="center"/>
            </w:pPr>
            <w:r w:rsidRPr="00833F3E">
              <w:t>ОК 9</w:t>
            </w:r>
          </w:p>
        </w:tc>
        <w:tc>
          <w:tcPr>
            <w:tcW w:w="4225" w:type="pct"/>
            <w:shd w:val="clear" w:color="auto" w:fill="auto"/>
          </w:tcPr>
          <w:p w14:paraId="7C4FB497" w14:textId="3F800B3D" w:rsidR="00B65E02" w:rsidRPr="00D90AEE" w:rsidRDefault="00D90AEE" w:rsidP="0083195A">
            <w:pPr>
              <w:widowControl w:val="0"/>
              <w:suppressAutoHyphens/>
              <w:jc w:val="both"/>
              <w:rPr>
                <w:bCs/>
              </w:rPr>
            </w:pPr>
            <w:r w:rsidRPr="00D90AEE">
              <w:rPr>
                <w:bCs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00F9EFC8" w14:textId="77777777" w:rsidR="00A829B6" w:rsidRDefault="00A829B6" w:rsidP="00877FFB">
      <w:pPr>
        <w:rPr>
          <w:lang w:eastAsia="ru-RU"/>
        </w:rPr>
      </w:pPr>
    </w:p>
    <w:p w14:paraId="0F707EC3" w14:textId="77777777" w:rsidR="00B04474" w:rsidRDefault="00B04474">
      <w:pPr>
        <w:rPr>
          <w:lang w:eastAsia="ru-RU"/>
        </w:rPr>
      </w:pPr>
      <w:r>
        <w:rPr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8496"/>
      </w:tblGrid>
      <w:tr w:rsidR="00A829B6" w:rsidRPr="007D1318" w14:paraId="58F3F25C" w14:textId="77777777" w:rsidTr="00D90AEE">
        <w:trPr>
          <w:trHeight w:val="467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ADAB" w14:textId="77777777" w:rsidR="00A829B6" w:rsidRPr="007D1318" w:rsidRDefault="00A829B6" w:rsidP="00877FFB">
            <w:pPr>
              <w:widowControl w:val="0"/>
              <w:suppressAutoHyphens/>
              <w:jc w:val="center"/>
              <w:rPr>
                <w:b/>
              </w:rPr>
            </w:pPr>
            <w:r w:rsidRPr="007D1318">
              <w:rPr>
                <w:b/>
              </w:rPr>
              <w:lastRenderedPageBreak/>
              <w:t>Код</w:t>
            </w:r>
          </w:p>
        </w:tc>
        <w:tc>
          <w:tcPr>
            <w:tcW w:w="4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2729E" w14:textId="77777777" w:rsidR="00A829B6" w:rsidRPr="007D1318" w:rsidRDefault="00A829B6" w:rsidP="00877FFB">
            <w:pPr>
              <w:widowControl w:val="0"/>
              <w:suppressAutoHyphens/>
              <w:jc w:val="center"/>
              <w:rPr>
                <w:b/>
              </w:rPr>
            </w:pPr>
            <w:r w:rsidRPr="007D1318">
              <w:rPr>
                <w:b/>
              </w:rPr>
              <w:t>Наименование результата обучения</w:t>
            </w:r>
          </w:p>
        </w:tc>
      </w:tr>
      <w:tr w:rsidR="00B65E02" w:rsidRPr="007D1318" w14:paraId="0A284CD6" w14:textId="77777777" w:rsidTr="00D90AEE"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A0E5" w14:textId="77777777" w:rsidR="00B65E02" w:rsidRDefault="00B65E02" w:rsidP="00D90AEE">
            <w:pPr>
              <w:widowControl w:val="0"/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 1.2</w:t>
            </w:r>
          </w:p>
        </w:tc>
        <w:tc>
          <w:tcPr>
            <w:tcW w:w="41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A1A3320" w14:textId="77777777" w:rsidR="00B65E02" w:rsidRDefault="00A95B39" w:rsidP="00013C09">
            <w:pPr>
              <w:spacing w:before="100" w:beforeAutospacing="1" w:after="100" w:afterAutospacing="1"/>
              <w:rPr>
                <w:lang w:eastAsia="ru-RU"/>
              </w:rPr>
            </w:pPr>
            <w:r w:rsidRPr="00782581">
              <w:t>Выполнять расчеты и конструирование строительных конструкций;</w:t>
            </w:r>
          </w:p>
        </w:tc>
      </w:tr>
      <w:tr w:rsidR="00A829B6" w:rsidRPr="007D1318" w14:paraId="368F6985" w14:textId="77777777" w:rsidTr="00D90AEE">
        <w:tc>
          <w:tcPr>
            <w:tcW w:w="8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6B09" w14:textId="77777777" w:rsidR="00A829B6" w:rsidRPr="007D1318" w:rsidRDefault="00013C09" w:rsidP="00D90AEE">
            <w:pPr>
              <w:widowControl w:val="0"/>
              <w:suppressAutoHyphens/>
              <w:jc w:val="center"/>
            </w:pPr>
            <w:r w:rsidRPr="007D1318">
              <w:t>ПК</w:t>
            </w:r>
            <w:r w:rsidRPr="00833F3E">
              <w:rPr>
                <w:lang w:eastAsia="ru-RU"/>
              </w:rPr>
              <w:t>1.4.</w:t>
            </w:r>
          </w:p>
        </w:tc>
        <w:tc>
          <w:tcPr>
            <w:tcW w:w="4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CF0214" w14:textId="77777777" w:rsidR="00A829B6" w:rsidRPr="007D1318" w:rsidRDefault="00A95B39" w:rsidP="0003492D">
            <w:pPr>
              <w:jc w:val="both"/>
            </w:pPr>
            <w:r w:rsidRPr="00782581">
              <w:t xml:space="preserve">Участвовать в разработке проекта производства работ с применением информационных технологий. </w:t>
            </w:r>
          </w:p>
        </w:tc>
      </w:tr>
      <w:tr w:rsidR="00B65E02" w:rsidRPr="007D1318" w14:paraId="6EB75297" w14:textId="77777777" w:rsidTr="00D90AEE">
        <w:tc>
          <w:tcPr>
            <w:tcW w:w="8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EC42" w14:textId="77777777" w:rsidR="00B65E02" w:rsidRPr="00833F3E" w:rsidRDefault="00B65E02" w:rsidP="00D90AEE">
            <w:pPr>
              <w:widowControl w:val="0"/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ПК </w:t>
            </w:r>
            <w:r w:rsidR="00121F7E">
              <w:rPr>
                <w:lang w:eastAsia="ru-RU"/>
              </w:rPr>
              <w:t>2.3</w:t>
            </w:r>
          </w:p>
        </w:tc>
        <w:tc>
          <w:tcPr>
            <w:tcW w:w="4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1A76AC1" w14:textId="77777777" w:rsidR="00B65E02" w:rsidRPr="00833F3E" w:rsidRDefault="00121F7E" w:rsidP="00121F7E">
            <w:pPr>
              <w:jc w:val="both"/>
            </w:pPr>
            <w:r w:rsidRPr="00782581">
              <w:t xml:space="preserve">Проводить оперативный учет объемов выполняемых работ и расходов материальных ресурсов; </w:t>
            </w:r>
          </w:p>
        </w:tc>
      </w:tr>
      <w:tr w:rsidR="00013C09" w:rsidRPr="007D1318" w14:paraId="4268C029" w14:textId="77777777" w:rsidTr="00D90AEE">
        <w:tc>
          <w:tcPr>
            <w:tcW w:w="8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5AF4" w14:textId="77777777" w:rsidR="00013C09" w:rsidRPr="007D1318" w:rsidRDefault="00013C09" w:rsidP="00D90AEE">
            <w:pPr>
              <w:widowControl w:val="0"/>
              <w:suppressAutoHyphens/>
              <w:jc w:val="center"/>
            </w:pPr>
            <w:r w:rsidRPr="00833F3E">
              <w:rPr>
                <w:lang w:eastAsia="ru-RU"/>
              </w:rPr>
              <w:t xml:space="preserve">ПК </w:t>
            </w:r>
            <w:r w:rsidR="00121F7E">
              <w:rPr>
                <w:lang w:eastAsia="ru-RU"/>
              </w:rPr>
              <w:t>5.1</w:t>
            </w:r>
          </w:p>
        </w:tc>
        <w:tc>
          <w:tcPr>
            <w:tcW w:w="4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F5EBED" w14:textId="77777777" w:rsidR="00013C09" w:rsidRPr="007D1318" w:rsidRDefault="00121F7E" w:rsidP="00013C09">
            <w:pPr>
              <w:pStyle w:val="1b"/>
              <w:shd w:val="clear" w:color="auto" w:fill="auto"/>
              <w:spacing w:line="240" w:lineRule="auto"/>
              <w:ind w:firstLine="0"/>
            </w:pPr>
            <w:r w:rsidRPr="00782581">
              <w:rPr>
                <w:sz w:val="24"/>
                <w:szCs w:val="24"/>
              </w:rPr>
              <w:t>Составление сводных спецификаций и таблиц потребности в строительных и вспомогательных материалах и оборудовании;</w:t>
            </w:r>
          </w:p>
        </w:tc>
      </w:tr>
      <w:tr w:rsidR="00B65E02" w:rsidRPr="007D1318" w14:paraId="7D75E501" w14:textId="77777777" w:rsidTr="00D90AEE">
        <w:tc>
          <w:tcPr>
            <w:tcW w:w="8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7A0AF4C" w14:textId="77777777" w:rsidR="00B65E02" w:rsidRPr="00833F3E" w:rsidRDefault="00B65E02" w:rsidP="00D90AEE">
            <w:pPr>
              <w:widowControl w:val="0"/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ПК </w:t>
            </w:r>
            <w:r w:rsidR="00121F7E">
              <w:rPr>
                <w:lang w:eastAsia="ru-RU"/>
              </w:rPr>
              <w:t>5.2</w:t>
            </w:r>
          </w:p>
        </w:tc>
        <w:tc>
          <w:tcPr>
            <w:tcW w:w="41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1DE9B" w14:textId="77777777" w:rsidR="00B65E02" w:rsidRPr="00B65E02" w:rsidRDefault="00121F7E" w:rsidP="00121F7E">
            <w:pPr>
              <w:jc w:val="both"/>
            </w:pPr>
            <w:r w:rsidRPr="00782581">
              <w:t>Формирование базы данных по строительным и вспомогательным материалам и оборудованию в привязке к поставщикам и (или) производителям.</w:t>
            </w:r>
          </w:p>
        </w:tc>
      </w:tr>
    </w:tbl>
    <w:p w14:paraId="2EDF4B94" w14:textId="77777777" w:rsidR="00A829B6" w:rsidRPr="007D1318" w:rsidRDefault="00A829B6" w:rsidP="00877FFB">
      <w:pPr>
        <w:rPr>
          <w:lang w:eastAsia="ru-RU"/>
        </w:rPr>
      </w:pPr>
    </w:p>
    <w:p w14:paraId="47633C1D" w14:textId="77777777" w:rsidR="004F2E2E" w:rsidRPr="007D1318" w:rsidRDefault="004F2E2E" w:rsidP="00877FFB">
      <w:pPr>
        <w:rPr>
          <w:lang w:eastAsia="ru-RU"/>
        </w:rPr>
      </w:pPr>
    </w:p>
    <w:p w14:paraId="45060C16" w14:textId="77777777" w:rsidR="000D53D7" w:rsidRDefault="000D53D7">
      <w:pPr>
        <w:rPr>
          <w:rFonts w:eastAsia="TimesNewRoman"/>
          <w:b/>
        </w:rPr>
      </w:pPr>
      <w:bookmarkStart w:id="5" w:name="_Toc418106116"/>
      <w:r>
        <w:rPr>
          <w:rFonts w:eastAsia="TimesNewRoman"/>
        </w:rPr>
        <w:br w:type="page"/>
      </w:r>
    </w:p>
    <w:p w14:paraId="140A82E2" w14:textId="77777777" w:rsidR="00D12548" w:rsidRPr="007D1318" w:rsidRDefault="00D12548" w:rsidP="00DB1922">
      <w:pPr>
        <w:pStyle w:val="1"/>
        <w:ind w:firstLine="0"/>
        <w:jc w:val="center"/>
        <w:rPr>
          <w:rFonts w:eastAsia="TimesNewRoman"/>
          <w:sz w:val="24"/>
        </w:rPr>
      </w:pPr>
      <w:r w:rsidRPr="007D1318">
        <w:rPr>
          <w:rFonts w:eastAsia="TimesNewRoman"/>
          <w:sz w:val="24"/>
        </w:rPr>
        <w:lastRenderedPageBreak/>
        <w:t>ЛИСТ ИЗМЕНЕНИЙ И ДОПОЛНЕНИЙ,</w:t>
      </w:r>
      <w:bookmarkEnd w:id="5"/>
      <w:r w:rsidR="00DB1922" w:rsidRPr="007D1318">
        <w:rPr>
          <w:rFonts w:eastAsia="TimesNewRoman"/>
          <w:sz w:val="24"/>
        </w:rPr>
        <w:t xml:space="preserve"> </w:t>
      </w:r>
      <w:r w:rsidR="00DB1922" w:rsidRPr="007D1318">
        <w:rPr>
          <w:rFonts w:eastAsia="TimesNewRoman"/>
          <w:sz w:val="24"/>
        </w:rPr>
        <w:br/>
      </w:r>
      <w:r w:rsidRPr="007D1318">
        <w:rPr>
          <w:rFonts w:eastAsia="TimesNewRoman"/>
          <w:sz w:val="24"/>
        </w:rPr>
        <w:t xml:space="preserve">ВНЕСЕННЫХ </w:t>
      </w:r>
      <w:proofErr w:type="gramStart"/>
      <w:r w:rsidRPr="007D1318">
        <w:rPr>
          <w:rFonts w:eastAsia="TimesNewRoman"/>
          <w:sz w:val="24"/>
        </w:rPr>
        <w:t xml:space="preserve">В </w:t>
      </w:r>
      <w:r w:rsidR="00D744D9" w:rsidRPr="007D1318">
        <w:rPr>
          <w:rFonts w:eastAsia="TimesNewRoman"/>
          <w:sz w:val="24"/>
        </w:rPr>
        <w:t xml:space="preserve"> </w:t>
      </w:r>
      <w:r w:rsidRPr="007D1318">
        <w:rPr>
          <w:rFonts w:eastAsia="TimesNewRoman"/>
          <w:sz w:val="24"/>
        </w:rPr>
        <w:t>РАБОЧУЮ</w:t>
      </w:r>
      <w:proofErr w:type="gramEnd"/>
      <w:r w:rsidRPr="007D1318">
        <w:rPr>
          <w:rFonts w:eastAsia="TimesNewRoman"/>
          <w:sz w:val="24"/>
        </w:rPr>
        <w:t xml:space="preserve"> ПРОГРАММУ</w:t>
      </w:r>
    </w:p>
    <w:p w14:paraId="724BD83D" w14:textId="77777777" w:rsidR="00D12548" w:rsidRPr="007D1318" w:rsidRDefault="00D12548" w:rsidP="00877FFB">
      <w:pPr>
        <w:jc w:val="center"/>
        <w:rPr>
          <w:rFonts w:eastAsia="TimesNewRoma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7D1318" w14:paraId="3113A7A1" w14:textId="77777777">
        <w:trPr>
          <w:trHeight w:val="20"/>
        </w:trPr>
        <w:tc>
          <w:tcPr>
            <w:tcW w:w="10314" w:type="dxa"/>
            <w:gridSpan w:val="2"/>
          </w:tcPr>
          <w:p w14:paraId="62B38894" w14:textId="77777777" w:rsidR="00D12548" w:rsidRPr="007D1318" w:rsidRDefault="00D12548" w:rsidP="00877FFB">
            <w:r w:rsidRPr="007D1318">
              <w:t xml:space="preserve">№ </w:t>
            </w:r>
            <w:proofErr w:type="gramStart"/>
            <w:r w:rsidRPr="007D1318">
              <w:t>изменения,  дата</w:t>
            </w:r>
            <w:proofErr w:type="gramEnd"/>
            <w:r w:rsidRPr="007D1318">
              <w:t xml:space="preserve"> внесения изменения; № страницы с изменением; </w:t>
            </w:r>
          </w:p>
          <w:p w14:paraId="1C8B8FAD" w14:textId="77777777" w:rsidR="00D12548" w:rsidRPr="007D1318" w:rsidRDefault="00D12548" w:rsidP="00877FFB">
            <w:pPr>
              <w:jc w:val="right"/>
              <w:rPr>
                <w:i/>
              </w:rPr>
            </w:pPr>
            <w:r w:rsidRPr="007D1318">
              <w:rPr>
                <w:i/>
              </w:rPr>
              <w:t>.</w:t>
            </w:r>
          </w:p>
        </w:tc>
      </w:tr>
      <w:tr w:rsidR="00D12548" w:rsidRPr="007D1318" w14:paraId="4D2120BA" w14:textId="77777777">
        <w:trPr>
          <w:trHeight w:val="20"/>
        </w:trPr>
        <w:tc>
          <w:tcPr>
            <w:tcW w:w="5495" w:type="dxa"/>
          </w:tcPr>
          <w:p w14:paraId="5A12A5C7" w14:textId="77777777" w:rsidR="00D12548" w:rsidRPr="007D1318" w:rsidRDefault="00D12548" w:rsidP="00877FFB">
            <w:pPr>
              <w:jc w:val="center"/>
              <w:rPr>
                <w:b/>
              </w:rPr>
            </w:pPr>
            <w:r w:rsidRPr="007D1318">
              <w:rPr>
                <w:b/>
              </w:rPr>
              <w:t>БЫЛО</w:t>
            </w:r>
          </w:p>
          <w:p w14:paraId="186E986A" w14:textId="77777777" w:rsidR="00D12548" w:rsidRPr="007D1318" w:rsidRDefault="00D12548" w:rsidP="00877FFB">
            <w:pPr>
              <w:jc w:val="center"/>
              <w:rPr>
                <w:b/>
              </w:rPr>
            </w:pPr>
          </w:p>
          <w:p w14:paraId="65D9DB2B" w14:textId="77777777" w:rsidR="00D12548" w:rsidRPr="007D1318" w:rsidRDefault="00D12548" w:rsidP="00877FFB">
            <w:pPr>
              <w:jc w:val="center"/>
              <w:rPr>
                <w:b/>
              </w:rPr>
            </w:pPr>
          </w:p>
          <w:p w14:paraId="71B9F774" w14:textId="77777777" w:rsidR="00D12548" w:rsidRPr="007D1318" w:rsidRDefault="00D12548" w:rsidP="00877FFB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0657207E" w14:textId="77777777" w:rsidR="00D12548" w:rsidRPr="007D1318" w:rsidRDefault="00D12548" w:rsidP="00877FFB">
            <w:pPr>
              <w:jc w:val="center"/>
              <w:rPr>
                <w:b/>
              </w:rPr>
            </w:pPr>
            <w:r w:rsidRPr="007D1318">
              <w:rPr>
                <w:b/>
              </w:rPr>
              <w:t>СТАЛО</w:t>
            </w:r>
          </w:p>
          <w:p w14:paraId="57864548" w14:textId="77777777" w:rsidR="00D12548" w:rsidRPr="007D1318" w:rsidRDefault="00D12548" w:rsidP="00877FFB">
            <w:pPr>
              <w:jc w:val="center"/>
              <w:rPr>
                <w:b/>
              </w:rPr>
            </w:pPr>
          </w:p>
          <w:p w14:paraId="551CCE3F" w14:textId="77777777" w:rsidR="00D12548" w:rsidRPr="007D1318" w:rsidRDefault="00D12548" w:rsidP="00877FFB">
            <w:pPr>
              <w:jc w:val="center"/>
              <w:rPr>
                <w:b/>
              </w:rPr>
            </w:pPr>
          </w:p>
        </w:tc>
      </w:tr>
      <w:tr w:rsidR="00D12548" w:rsidRPr="007D1318" w14:paraId="117BD934" w14:textId="77777777">
        <w:trPr>
          <w:trHeight w:val="20"/>
        </w:trPr>
        <w:tc>
          <w:tcPr>
            <w:tcW w:w="10314" w:type="dxa"/>
            <w:gridSpan w:val="2"/>
          </w:tcPr>
          <w:p w14:paraId="0AF1513F" w14:textId="77777777" w:rsidR="00D12548" w:rsidRPr="007D1318" w:rsidRDefault="00D12548" w:rsidP="00877FFB">
            <w:r w:rsidRPr="007D1318">
              <w:t>Основание:</w:t>
            </w:r>
          </w:p>
          <w:p w14:paraId="66C690E9" w14:textId="77777777" w:rsidR="00D12548" w:rsidRPr="007D1318" w:rsidRDefault="00D12548" w:rsidP="00877FFB"/>
          <w:p w14:paraId="6AB22F3B" w14:textId="77777777" w:rsidR="00D12548" w:rsidRPr="007D1318" w:rsidRDefault="00D12548" w:rsidP="00877FFB">
            <w:r w:rsidRPr="007D1318">
              <w:t>Подпись лица внесшего изменения</w:t>
            </w:r>
          </w:p>
          <w:p w14:paraId="50CADC8C" w14:textId="77777777" w:rsidR="00D12548" w:rsidRPr="007D1318" w:rsidRDefault="00D12548" w:rsidP="00877FFB">
            <w:pPr>
              <w:jc w:val="center"/>
              <w:rPr>
                <w:b/>
              </w:rPr>
            </w:pPr>
          </w:p>
        </w:tc>
      </w:tr>
    </w:tbl>
    <w:p w14:paraId="57485A69" w14:textId="77777777" w:rsidR="00123826" w:rsidRPr="007D1318" w:rsidRDefault="00123826" w:rsidP="00877FFB"/>
    <w:p w14:paraId="0DC142AB" w14:textId="77777777" w:rsidR="00123826" w:rsidRDefault="00123826" w:rsidP="00123826">
      <w:pPr>
        <w:jc w:val="center"/>
        <w:rPr>
          <w:sz w:val="28"/>
          <w:szCs w:val="28"/>
        </w:rPr>
        <w:sectPr w:rsidR="00123826" w:rsidSect="00DB1922">
          <w:pgSz w:w="11905" w:h="16837"/>
          <w:pgMar w:top="851" w:right="851" w:bottom="851" w:left="851" w:header="720" w:footer="720" w:gutter="0"/>
          <w:cols w:space="720"/>
          <w:docGrid w:linePitch="360"/>
        </w:sectPr>
      </w:pPr>
    </w:p>
    <w:p w14:paraId="4A274967" w14:textId="77777777" w:rsidR="00123826" w:rsidRDefault="00123826" w:rsidP="000D53D7">
      <w:pPr>
        <w:jc w:val="center"/>
        <w:rPr>
          <w:sz w:val="28"/>
          <w:szCs w:val="28"/>
        </w:rPr>
      </w:pPr>
    </w:p>
    <w:p w14:paraId="6037BF7F" w14:textId="77777777" w:rsidR="000D53D7" w:rsidRDefault="000D53D7" w:rsidP="000D53D7">
      <w:pPr>
        <w:jc w:val="center"/>
        <w:rPr>
          <w:sz w:val="28"/>
          <w:szCs w:val="28"/>
        </w:rPr>
      </w:pPr>
    </w:p>
    <w:p w14:paraId="55BA4520" w14:textId="77777777" w:rsidR="000D53D7" w:rsidRDefault="000D53D7" w:rsidP="000D53D7">
      <w:pPr>
        <w:jc w:val="center"/>
        <w:rPr>
          <w:sz w:val="28"/>
          <w:szCs w:val="28"/>
        </w:rPr>
      </w:pPr>
    </w:p>
    <w:p w14:paraId="65FABC3B" w14:textId="77777777" w:rsidR="000D53D7" w:rsidRDefault="000D53D7" w:rsidP="000D53D7">
      <w:pPr>
        <w:jc w:val="center"/>
        <w:rPr>
          <w:sz w:val="28"/>
          <w:szCs w:val="28"/>
        </w:rPr>
      </w:pPr>
    </w:p>
    <w:p w14:paraId="5F141AF1" w14:textId="77777777" w:rsidR="000D53D7" w:rsidRDefault="000D53D7" w:rsidP="000D53D7">
      <w:pPr>
        <w:jc w:val="center"/>
        <w:rPr>
          <w:sz w:val="28"/>
          <w:szCs w:val="28"/>
        </w:rPr>
      </w:pPr>
    </w:p>
    <w:p w14:paraId="215A84E4" w14:textId="77777777" w:rsidR="000D53D7" w:rsidRDefault="000D53D7" w:rsidP="000D53D7">
      <w:pPr>
        <w:jc w:val="center"/>
        <w:rPr>
          <w:sz w:val="28"/>
          <w:szCs w:val="28"/>
        </w:rPr>
      </w:pPr>
    </w:p>
    <w:p w14:paraId="28A8E38A" w14:textId="77777777" w:rsidR="000D53D7" w:rsidRDefault="000D53D7" w:rsidP="000D53D7">
      <w:pPr>
        <w:jc w:val="center"/>
        <w:rPr>
          <w:sz w:val="28"/>
          <w:szCs w:val="28"/>
        </w:rPr>
      </w:pPr>
    </w:p>
    <w:p w14:paraId="722DEE43" w14:textId="77777777" w:rsidR="000D53D7" w:rsidRDefault="000D53D7" w:rsidP="000D53D7">
      <w:pPr>
        <w:jc w:val="center"/>
        <w:rPr>
          <w:sz w:val="28"/>
          <w:szCs w:val="28"/>
        </w:rPr>
      </w:pPr>
    </w:p>
    <w:p w14:paraId="671A64F7" w14:textId="77777777" w:rsidR="000D53D7" w:rsidRDefault="000D53D7" w:rsidP="000D53D7">
      <w:pPr>
        <w:jc w:val="center"/>
        <w:rPr>
          <w:sz w:val="28"/>
          <w:szCs w:val="28"/>
        </w:rPr>
      </w:pPr>
    </w:p>
    <w:p w14:paraId="7AA055D5" w14:textId="77777777" w:rsidR="000D53D7" w:rsidRDefault="000D53D7" w:rsidP="000D53D7">
      <w:pPr>
        <w:jc w:val="center"/>
        <w:rPr>
          <w:sz w:val="28"/>
          <w:szCs w:val="28"/>
        </w:rPr>
      </w:pPr>
    </w:p>
    <w:p w14:paraId="7409C11D" w14:textId="77777777" w:rsidR="000D53D7" w:rsidRDefault="000D53D7" w:rsidP="000D53D7">
      <w:pPr>
        <w:jc w:val="center"/>
        <w:rPr>
          <w:sz w:val="28"/>
          <w:szCs w:val="28"/>
        </w:rPr>
      </w:pPr>
    </w:p>
    <w:p w14:paraId="354275BD" w14:textId="77777777" w:rsidR="000D53D7" w:rsidRPr="00123826" w:rsidRDefault="000D53D7" w:rsidP="000D53D7">
      <w:pPr>
        <w:jc w:val="center"/>
        <w:rPr>
          <w:sz w:val="28"/>
          <w:szCs w:val="28"/>
        </w:rPr>
      </w:pPr>
    </w:p>
    <w:p w14:paraId="51ABA568" w14:textId="77777777" w:rsidR="007E4680" w:rsidRDefault="000D6574" w:rsidP="007E46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Ратовская </w:t>
      </w:r>
      <w:proofErr w:type="gramStart"/>
      <w:r>
        <w:rPr>
          <w:b/>
          <w:sz w:val="28"/>
          <w:szCs w:val="28"/>
        </w:rPr>
        <w:t>Вероника  Валерьевна</w:t>
      </w:r>
      <w:proofErr w:type="gramEnd"/>
      <w:r w:rsidR="00C6117D">
        <w:rPr>
          <w:b/>
          <w:sz w:val="28"/>
          <w:szCs w:val="28"/>
        </w:rPr>
        <w:t>,</w:t>
      </w:r>
    </w:p>
    <w:p w14:paraId="21829A2F" w14:textId="77777777" w:rsidR="007E4680" w:rsidRPr="00123826" w:rsidRDefault="000D53D7" w:rsidP="007E468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r w:rsidR="007E4680" w:rsidRPr="00DB1922">
        <w:rPr>
          <w:b/>
          <w:sz w:val="28"/>
          <w:szCs w:val="28"/>
        </w:rPr>
        <w:t>реподавател</w:t>
      </w:r>
      <w:r w:rsidR="00C6117D">
        <w:rPr>
          <w:b/>
          <w:sz w:val="28"/>
          <w:szCs w:val="28"/>
        </w:rPr>
        <w:t xml:space="preserve">и </w:t>
      </w:r>
      <w:r w:rsidR="007E4680">
        <w:rPr>
          <w:b/>
          <w:sz w:val="28"/>
          <w:szCs w:val="28"/>
        </w:rPr>
        <w:t xml:space="preserve"> дисциплины</w:t>
      </w:r>
      <w:proofErr w:type="gramEnd"/>
      <w:r w:rsidR="007E4680">
        <w:rPr>
          <w:b/>
          <w:sz w:val="28"/>
          <w:szCs w:val="28"/>
        </w:rPr>
        <w:t xml:space="preserve"> </w:t>
      </w:r>
      <w:r w:rsidR="007E4680" w:rsidRPr="00DB1922">
        <w:rPr>
          <w:b/>
          <w:sz w:val="28"/>
          <w:szCs w:val="28"/>
        </w:rPr>
        <w:t>«</w:t>
      </w:r>
      <w:r w:rsidR="007E4680">
        <w:rPr>
          <w:b/>
          <w:sz w:val="28"/>
          <w:szCs w:val="28"/>
        </w:rPr>
        <w:t>Информатик</w:t>
      </w:r>
      <w:r w:rsidR="00C6117D">
        <w:rPr>
          <w:b/>
          <w:sz w:val="28"/>
          <w:szCs w:val="28"/>
        </w:rPr>
        <w:t>а</w:t>
      </w:r>
      <w:r w:rsidR="007E4680" w:rsidRPr="00123826">
        <w:rPr>
          <w:b/>
          <w:i/>
          <w:sz w:val="28"/>
          <w:szCs w:val="28"/>
        </w:rPr>
        <w:t>»</w:t>
      </w:r>
    </w:p>
    <w:p w14:paraId="2A61C934" w14:textId="77777777" w:rsidR="007E4680" w:rsidRDefault="007E4680" w:rsidP="007E4680">
      <w:pPr>
        <w:pStyle w:val="af2"/>
        <w:jc w:val="center"/>
        <w:rPr>
          <w:b/>
          <w:sz w:val="28"/>
          <w:szCs w:val="28"/>
        </w:rPr>
      </w:pPr>
    </w:p>
    <w:p w14:paraId="0470985A" w14:textId="77777777" w:rsidR="007E4680" w:rsidRDefault="007E4680" w:rsidP="007E4680">
      <w:pPr>
        <w:jc w:val="center"/>
        <w:rPr>
          <w:b/>
          <w:sz w:val="28"/>
          <w:szCs w:val="28"/>
        </w:rPr>
      </w:pPr>
    </w:p>
    <w:p w14:paraId="6E915A9B" w14:textId="77777777" w:rsidR="007E4680" w:rsidRPr="00877CBC" w:rsidRDefault="007E4680" w:rsidP="007E46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КГАПОУ </w:t>
      </w:r>
      <w:r w:rsidR="000D53D7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</w:t>
      </w:r>
      <w:r w:rsidR="000D53D7">
        <w:rPr>
          <w:b/>
          <w:sz w:val="28"/>
          <w:szCs w:val="28"/>
        </w:rPr>
        <w:t>ермский строительный колледж»</w:t>
      </w:r>
    </w:p>
    <w:p w14:paraId="594DE910" w14:textId="77777777" w:rsidR="007E4680" w:rsidRPr="00877CBC" w:rsidRDefault="007E4680" w:rsidP="007E4680">
      <w:pPr>
        <w:jc w:val="center"/>
        <w:rPr>
          <w:b/>
          <w:sz w:val="28"/>
          <w:szCs w:val="28"/>
        </w:rPr>
      </w:pPr>
    </w:p>
    <w:p w14:paraId="1CF2F54A" w14:textId="77777777" w:rsidR="007E4680" w:rsidRPr="00877CBC" w:rsidRDefault="007E4680" w:rsidP="007E4680">
      <w:pPr>
        <w:jc w:val="center"/>
        <w:rPr>
          <w:b/>
          <w:sz w:val="28"/>
          <w:szCs w:val="28"/>
        </w:rPr>
      </w:pPr>
    </w:p>
    <w:p w14:paraId="2FB8CFA1" w14:textId="77777777" w:rsidR="007E4680" w:rsidRPr="00877CBC" w:rsidRDefault="007E4680" w:rsidP="007E4680">
      <w:pPr>
        <w:jc w:val="center"/>
        <w:rPr>
          <w:b/>
          <w:sz w:val="28"/>
          <w:szCs w:val="28"/>
        </w:rPr>
      </w:pPr>
      <w:r w:rsidRPr="00877CBC">
        <w:rPr>
          <w:b/>
          <w:sz w:val="28"/>
          <w:szCs w:val="28"/>
        </w:rPr>
        <w:t>РАБОЧАЯ ПРОГРАММА УЧЕБНОЙ ДИСЦИПЛИНЫ</w:t>
      </w:r>
    </w:p>
    <w:p w14:paraId="600232B8" w14:textId="77777777" w:rsidR="007E4680" w:rsidRDefault="007E4680" w:rsidP="007E46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ЕН.02</w:t>
      </w:r>
      <w:r w:rsidRPr="00877C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Информатика</w:t>
      </w:r>
      <w:r w:rsidRPr="00877CBC">
        <w:rPr>
          <w:b/>
          <w:sz w:val="28"/>
          <w:szCs w:val="28"/>
        </w:rPr>
        <w:t xml:space="preserve"> </w:t>
      </w:r>
    </w:p>
    <w:p w14:paraId="4F60B7E0" w14:textId="77777777" w:rsidR="00123826" w:rsidRPr="00877CBC" w:rsidRDefault="00123826" w:rsidP="00123826">
      <w:pPr>
        <w:jc w:val="center"/>
        <w:rPr>
          <w:b/>
          <w:sz w:val="28"/>
          <w:szCs w:val="28"/>
        </w:rPr>
      </w:pPr>
    </w:p>
    <w:p w14:paraId="4C7AEFF4" w14:textId="77777777" w:rsidR="00123826" w:rsidRPr="00877CBC" w:rsidRDefault="00123826" w:rsidP="00123826">
      <w:pPr>
        <w:jc w:val="center"/>
        <w:rPr>
          <w:b/>
          <w:sz w:val="28"/>
          <w:szCs w:val="28"/>
        </w:rPr>
      </w:pPr>
    </w:p>
    <w:p w14:paraId="23544CD8" w14:textId="77777777" w:rsidR="00123826" w:rsidRPr="00877CBC" w:rsidRDefault="00123826" w:rsidP="00123826">
      <w:pPr>
        <w:jc w:val="center"/>
        <w:rPr>
          <w:b/>
          <w:i/>
          <w:sz w:val="28"/>
          <w:szCs w:val="28"/>
        </w:rPr>
      </w:pPr>
    </w:p>
    <w:p w14:paraId="7414AED7" w14:textId="77777777" w:rsidR="007E4680" w:rsidRPr="007A383B" w:rsidRDefault="00123826" w:rsidP="007E4680">
      <w:pPr>
        <w:jc w:val="center"/>
        <w:rPr>
          <w:b/>
          <w:i/>
          <w:sz w:val="28"/>
          <w:szCs w:val="28"/>
        </w:rPr>
      </w:pPr>
      <w:r w:rsidRPr="00877CBC">
        <w:rPr>
          <w:b/>
          <w:i/>
          <w:sz w:val="28"/>
          <w:szCs w:val="28"/>
        </w:rPr>
        <w:t>«</w:t>
      </w:r>
      <w:r w:rsidR="007E4680" w:rsidRPr="007A383B">
        <w:rPr>
          <w:b/>
          <w:i/>
          <w:sz w:val="28"/>
          <w:szCs w:val="28"/>
        </w:rPr>
        <w:t xml:space="preserve">Математического и общего естественнонаучного учебного цикла» </w:t>
      </w:r>
    </w:p>
    <w:p w14:paraId="58846D08" w14:textId="77777777" w:rsidR="00123826" w:rsidRDefault="007E4680" w:rsidP="007E4680">
      <w:pPr>
        <w:jc w:val="center"/>
        <w:rPr>
          <w:b/>
          <w:i/>
          <w:sz w:val="28"/>
          <w:szCs w:val="28"/>
        </w:rPr>
      </w:pPr>
      <w:r w:rsidRPr="007A383B">
        <w:rPr>
          <w:b/>
          <w:i/>
          <w:sz w:val="28"/>
          <w:szCs w:val="28"/>
        </w:rPr>
        <w:t>программы подготовки специалистов среднего звена</w:t>
      </w:r>
      <w:r w:rsidR="00123826" w:rsidRPr="00877CBC">
        <w:rPr>
          <w:b/>
          <w:i/>
          <w:sz w:val="28"/>
          <w:szCs w:val="28"/>
        </w:rPr>
        <w:t xml:space="preserve"> </w:t>
      </w:r>
    </w:p>
    <w:p w14:paraId="6B57C0B8" w14:textId="77777777" w:rsidR="00057AAD" w:rsidRPr="00877CBC" w:rsidRDefault="00FF1841" w:rsidP="00877FFB">
      <w:pPr>
        <w:jc w:val="center"/>
        <w:rPr>
          <w:bCs/>
          <w:sz w:val="28"/>
          <w:szCs w:val="28"/>
        </w:rPr>
      </w:pPr>
      <w:r w:rsidRPr="00283DA9">
        <w:rPr>
          <w:b/>
          <w:sz w:val="28"/>
          <w:szCs w:val="28"/>
        </w:rPr>
        <w:t>08.02.01</w:t>
      </w:r>
      <w:r w:rsidR="007E4680" w:rsidRPr="007E4680">
        <w:rPr>
          <w:b/>
          <w:i/>
          <w:sz w:val="28"/>
          <w:szCs w:val="28"/>
        </w:rPr>
        <w:t xml:space="preserve"> </w:t>
      </w:r>
      <w:r w:rsidR="007E4680" w:rsidRPr="007E4680">
        <w:rPr>
          <w:b/>
          <w:sz w:val="28"/>
          <w:szCs w:val="28"/>
        </w:rPr>
        <w:t>Строительство и эксплу</w:t>
      </w:r>
      <w:r>
        <w:rPr>
          <w:b/>
          <w:sz w:val="28"/>
          <w:szCs w:val="28"/>
        </w:rPr>
        <w:t>а</w:t>
      </w:r>
      <w:r w:rsidR="007E4680" w:rsidRPr="007E4680">
        <w:rPr>
          <w:b/>
          <w:sz w:val="28"/>
          <w:szCs w:val="28"/>
        </w:rPr>
        <w:t xml:space="preserve">тация </w:t>
      </w:r>
      <w:r>
        <w:rPr>
          <w:b/>
          <w:sz w:val="28"/>
          <w:szCs w:val="28"/>
        </w:rPr>
        <w:t>зданий и сооружений</w:t>
      </w:r>
    </w:p>
    <w:sectPr w:rsidR="00057AAD" w:rsidRPr="00877CBC" w:rsidSect="00DB1922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02E71" w14:textId="77777777" w:rsidR="00727B6A" w:rsidRDefault="00727B6A">
      <w:r>
        <w:separator/>
      </w:r>
    </w:p>
  </w:endnote>
  <w:endnote w:type="continuationSeparator" w:id="0">
    <w:p w14:paraId="691B4B2E" w14:textId="77777777" w:rsidR="00727B6A" w:rsidRDefault="0072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0F820" w14:textId="77777777" w:rsidR="00727B6A" w:rsidRDefault="00727B6A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ABAF86" w14:textId="77777777" w:rsidR="00727B6A" w:rsidRDefault="00727B6A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18404185"/>
      <w:docPartObj>
        <w:docPartGallery w:val="Page Numbers (Bottom of Page)"/>
        <w:docPartUnique/>
      </w:docPartObj>
    </w:sdtPr>
    <w:sdtEndPr/>
    <w:sdtContent>
      <w:p w14:paraId="7BF55A6B" w14:textId="5D9F30DC" w:rsidR="00727B6A" w:rsidRDefault="00727B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2FA135" w14:textId="245EAB8C" w:rsidR="00727B6A" w:rsidRDefault="00727B6A" w:rsidP="00F82179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C0016" w14:textId="77777777" w:rsidR="00727B6A" w:rsidRDefault="00727B6A">
      <w:r>
        <w:separator/>
      </w:r>
    </w:p>
  </w:footnote>
  <w:footnote w:type="continuationSeparator" w:id="0">
    <w:p w14:paraId="39A5228F" w14:textId="77777777" w:rsidR="00727B6A" w:rsidRDefault="0072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F8FEF" w14:textId="77777777" w:rsidR="00727B6A" w:rsidRDefault="00727B6A">
    <w:pPr>
      <w:pStyle w:val="af2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945B82"/>
    <w:multiLevelType w:val="multilevel"/>
    <w:tmpl w:val="9224E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D93820"/>
    <w:multiLevelType w:val="hybridMultilevel"/>
    <w:tmpl w:val="7A9E9796"/>
    <w:lvl w:ilvl="0" w:tplc="C452F45E">
      <w:start w:val="16"/>
      <w:numFmt w:val="decimal"/>
      <w:lvlText w:val="%1."/>
      <w:lvlJc w:val="left"/>
      <w:pPr>
        <w:ind w:left="677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05315E09"/>
    <w:multiLevelType w:val="multilevel"/>
    <w:tmpl w:val="9224E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C5090B"/>
    <w:multiLevelType w:val="hybridMultilevel"/>
    <w:tmpl w:val="5756167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677C69"/>
    <w:multiLevelType w:val="multilevel"/>
    <w:tmpl w:val="3DCAF1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142157C2"/>
    <w:multiLevelType w:val="hybridMultilevel"/>
    <w:tmpl w:val="D2EAE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CA74D0"/>
    <w:multiLevelType w:val="hybridMultilevel"/>
    <w:tmpl w:val="203CFFE0"/>
    <w:lvl w:ilvl="0" w:tplc="D17C1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22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8A1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3AA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A2F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02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E47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1EF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C1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FF24078"/>
    <w:multiLevelType w:val="hybridMultilevel"/>
    <w:tmpl w:val="869C7FF2"/>
    <w:lvl w:ilvl="0" w:tplc="DEA4C1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8A0EBB"/>
    <w:multiLevelType w:val="hybridMultilevel"/>
    <w:tmpl w:val="9C62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A144F"/>
    <w:multiLevelType w:val="multilevel"/>
    <w:tmpl w:val="BBDC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2D462133"/>
    <w:multiLevelType w:val="multilevel"/>
    <w:tmpl w:val="C504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D4241C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B0511E"/>
    <w:multiLevelType w:val="hybridMultilevel"/>
    <w:tmpl w:val="531604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26C03"/>
    <w:multiLevelType w:val="hybridMultilevel"/>
    <w:tmpl w:val="F19EF0E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A28CD"/>
    <w:multiLevelType w:val="hybridMultilevel"/>
    <w:tmpl w:val="F6C0C8D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217F6"/>
    <w:multiLevelType w:val="hybridMultilevel"/>
    <w:tmpl w:val="AF806294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8D46B61"/>
    <w:multiLevelType w:val="hybridMultilevel"/>
    <w:tmpl w:val="F558EF08"/>
    <w:lvl w:ilvl="0" w:tplc="B8844E2C">
      <w:start w:val="9"/>
      <w:numFmt w:val="decimal"/>
      <w:lvlText w:val="%1."/>
      <w:lvlJc w:val="left"/>
      <w:pPr>
        <w:ind w:left="532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714F4"/>
    <w:multiLevelType w:val="multilevel"/>
    <w:tmpl w:val="C504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0B7C90"/>
    <w:multiLevelType w:val="hybridMultilevel"/>
    <w:tmpl w:val="0CDE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5E0599"/>
    <w:multiLevelType w:val="hybridMultilevel"/>
    <w:tmpl w:val="A6AA5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94ACA"/>
    <w:multiLevelType w:val="hybridMultilevel"/>
    <w:tmpl w:val="EDC8D7EA"/>
    <w:lvl w:ilvl="0" w:tplc="FE1627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cs="Times New Roman" w:hint="default"/>
      </w:rPr>
    </w:lvl>
  </w:abstractNum>
  <w:abstractNum w:abstractNumId="32" w15:restartNumberingAfterBreak="0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33" w15:restartNumberingAfterBreak="0">
    <w:nsid w:val="58270DBD"/>
    <w:multiLevelType w:val="hybridMultilevel"/>
    <w:tmpl w:val="6A883CF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787C19"/>
    <w:multiLevelType w:val="hybridMultilevel"/>
    <w:tmpl w:val="9C1ED098"/>
    <w:lvl w:ilvl="0" w:tplc="04A44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726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D6C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806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C07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A69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8AC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98B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ACC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2394B1C"/>
    <w:multiLevelType w:val="hybridMultilevel"/>
    <w:tmpl w:val="7B34FC32"/>
    <w:lvl w:ilvl="0" w:tplc="94040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3E9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8E6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901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0A8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C7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B85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2A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184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24E63A3"/>
    <w:multiLevelType w:val="multilevel"/>
    <w:tmpl w:val="9224E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CE12B0"/>
    <w:multiLevelType w:val="hybridMultilevel"/>
    <w:tmpl w:val="52002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30"/>
  </w:num>
  <w:num w:numId="4">
    <w:abstractNumId w:val="33"/>
  </w:num>
  <w:num w:numId="5">
    <w:abstractNumId w:val="38"/>
  </w:num>
  <w:num w:numId="6">
    <w:abstractNumId w:val="14"/>
  </w:num>
  <w:num w:numId="7">
    <w:abstractNumId w:val="39"/>
  </w:num>
  <w:num w:numId="8">
    <w:abstractNumId w:val="22"/>
  </w:num>
  <w:num w:numId="9">
    <w:abstractNumId w:val="10"/>
  </w:num>
  <w:num w:numId="10">
    <w:abstractNumId w:val="23"/>
  </w:num>
  <w:num w:numId="11">
    <w:abstractNumId w:val="24"/>
  </w:num>
  <w:num w:numId="12">
    <w:abstractNumId w:val="12"/>
  </w:num>
  <w:num w:numId="13">
    <w:abstractNumId w:val="20"/>
  </w:num>
  <w:num w:numId="14">
    <w:abstractNumId w:val="7"/>
  </w:num>
  <w:num w:numId="15">
    <w:abstractNumId w:val="40"/>
  </w:num>
  <w:num w:numId="16">
    <w:abstractNumId w:val="27"/>
  </w:num>
  <w:num w:numId="17">
    <w:abstractNumId w:val="9"/>
  </w:num>
  <w:num w:numId="18">
    <w:abstractNumId w:val="37"/>
  </w:num>
  <w:num w:numId="19">
    <w:abstractNumId w:val="32"/>
  </w:num>
  <w:num w:numId="20">
    <w:abstractNumId w:val="29"/>
  </w:num>
  <w:num w:numId="21">
    <w:abstractNumId w:val="26"/>
  </w:num>
  <w:num w:numId="22">
    <w:abstractNumId w:val="8"/>
  </w:num>
  <w:num w:numId="23">
    <w:abstractNumId w:val="31"/>
  </w:num>
  <w:num w:numId="24">
    <w:abstractNumId w:val="36"/>
  </w:num>
  <w:num w:numId="25">
    <w:abstractNumId w:val="15"/>
  </w:num>
  <w:num w:numId="26">
    <w:abstractNumId w:val="11"/>
  </w:num>
  <w:num w:numId="27">
    <w:abstractNumId w:val="19"/>
  </w:num>
  <w:num w:numId="28">
    <w:abstractNumId w:val="35"/>
  </w:num>
  <w:num w:numId="29">
    <w:abstractNumId w:val="34"/>
  </w:num>
  <w:num w:numId="30">
    <w:abstractNumId w:val="21"/>
  </w:num>
  <w:num w:numId="31">
    <w:abstractNumId w:val="41"/>
  </w:num>
  <w:num w:numId="32">
    <w:abstractNumId w:val="16"/>
  </w:num>
  <w:num w:numId="33">
    <w:abstractNumId w:val="28"/>
  </w:num>
  <w:num w:numId="34">
    <w:abstractNumId w:val="25"/>
  </w:num>
  <w:num w:numId="3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B20"/>
    <w:rsid w:val="00005536"/>
    <w:rsid w:val="00006515"/>
    <w:rsid w:val="00010CF8"/>
    <w:rsid w:val="0001303D"/>
    <w:rsid w:val="00013C09"/>
    <w:rsid w:val="00013C90"/>
    <w:rsid w:val="0001435C"/>
    <w:rsid w:val="00022B3B"/>
    <w:rsid w:val="00030911"/>
    <w:rsid w:val="00033CA1"/>
    <w:rsid w:val="0003492D"/>
    <w:rsid w:val="000377C8"/>
    <w:rsid w:val="000378C8"/>
    <w:rsid w:val="00043AA4"/>
    <w:rsid w:val="00043EB9"/>
    <w:rsid w:val="000440AA"/>
    <w:rsid w:val="00046CCF"/>
    <w:rsid w:val="00053DB1"/>
    <w:rsid w:val="00057AAD"/>
    <w:rsid w:val="000664C2"/>
    <w:rsid w:val="00082DEC"/>
    <w:rsid w:val="00084EFE"/>
    <w:rsid w:val="00087E5E"/>
    <w:rsid w:val="000927C2"/>
    <w:rsid w:val="00095F22"/>
    <w:rsid w:val="00097C48"/>
    <w:rsid w:val="000A5F5B"/>
    <w:rsid w:val="000A5FF9"/>
    <w:rsid w:val="000A6B91"/>
    <w:rsid w:val="000B18E3"/>
    <w:rsid w:val="000B2C3D"/>
    <w:rsid w:val="000C39A3"/>
    <w:rsid w:val="000D48F2"/>
    <w:rsid w:val="000D53D7"/>
    <w:rsid w:val="000D6574"/>
    <w:rsid w:val="000D745C"/>
    <w:rsid w:val="000E62CC"/>
    <w:rsid w:val="000F010B"/>
    <w:rsid w:val="000F60D0"/>
    <w:rsid w:val="000F7828"/>
    <w:rsid w:val="001041E5"/>
    <w:rsid w:val="0010680E"/>
    <w:rsid w:val="00110216"/>
    <w:rsid w:val="001167E8"/>
    <w:rsid w:val="00116FE0"/>
    <w:rsid w:val="00117979"/>
    <w:rsid w:val="001179BC"/>
    <w:rsid w:val="001208BB"/>
    <w:rsid w:val="00121F7E"/>
    <w:rsid w:val="00123826"/>
    <w:rsid w:val="00126908"/>
    <w:rsid w:val="00130DE9"/>
    <w:rsid w:val="00146B30"/>
    <w:rsid w:val="001478F9"/>
    <w:rsid w:val="0015096C"/>
    <w:rsid w:val="001566D0"/>
    <w:rsid w:val="00157DCC"/>
    <w:rsid w:val="001651FF"/>
    <w:rsid w:val="001709B6"/>
    <w:rsid w:val="001763C4"/>
    <w:rsid w:val="001909FB"/>
    <w:rsid w:val="00191243"/>
    <w:rsid w:val="0019242F"/>
    <w:rsid w:val="00193CD9"/>
    <w:rsid w:val="00194707"/>
    <w:rsid w:val="0019533E"/>
    <w:rsid w:val="00195572"/>
    <w:rsid w:val="00195DC7"/>
    <w:rsid w:val="001A136B"/>
    <w:rsid w:val="001A35F4"/>
    <w:rsid w:val="001A52B9"/>
    <w:rsid w:val="001B174E"/>
    <w:rsid w:val="001B6EB9"/>
    <w:rsid w:val="001C4A33"/>
    <w:rsid w:val="001C781E"/>
    <w:rsid w:val="001D1768"/>
    <w:rsid w:val="001D24B6"/>
    <w:rsid w:val="001E093E"/>
    <w:rsid w:val="001E30B5"/>
    <w:rsid w:val="001F2DC6"/>
    <w:rsid w:val="001F704F"/>
    <w:rsid w:val="00201ADB"/>
    <w:rsid w:val="00203632"/>
    <w:rsid w:val="00203CB4"/>
    <w:rsid w:val="00205639"/>
    <w:rsid w:val="00207C85"/>
    <w:rsid w:val="00210D64"/>
    <w:rsid w:val="00210F02"/>
    <w:rsid w:val="0021161C"/>
    <w:rsid w:val="00211777"/>
    <w:rsid w:val="0021272C"/>
    <w:rsid w:val="0021579C"/>
    <w:rsid w:val="00215FCC"/>
    <w:rsid w:val="002167BF"/>
    <w:rsid w:val="002202A9"/>
    <w:rsid w:val="00235CD0"/>
    <w:rsid w:val="00235F3F"/>
    <w:rsid w:val="002372B7"/>
    <w:rsid w:val="0024219E"/>
    <w:rsid w:val="00243977"/>
    <w:rsid w:val="0024414C"/>
    <w:rsid w:val="00251C2C"/>
    <w:rsid w:val="00261AF3"/>
    <w:rsid w:val="00261CBF"/>
    <w:rsid w:val="00283DA9"/>
    <w:rsid w:val="00294031"/>
    <w:rsid w:val="00294C59"/>
    <w:rsid w:val="002A0DB3"/>
    <w:rsid w:val="002A2280"/>
    <w:rsid w:val="002B0229"/>
    <w:rsid w:val="002B1DF0"/>
    <w:rsid w:val="002B5787"/>
    <w:rsid w:val="002B7CC2"/>
    <w:rsid w:val="002C1CE4"/>
    <w:rsid w:val="002C49F1"/>
    <w:rsid w:val="002C4F69"/>
    <w:rsid w:val="002D10A6"/>
    <w:rsid w:val="002D19CD"/>
    <w:rsid w:val="002D28BF"/>
    <w:rsid w:val="002D50F1"/>
    <w:rsid w:val="002D69CC"/>
    <w:rsid w:val="002E07EC"/>
    <w:rsid w:val="002E29BB"/>
    <w:rsid w:val="002E3988"/>
    <w:rsid w:val="002E6740"/>
    <w:rsid w:val="002E6F0D"/>
    <w:rsid w:val="002E7604"/>
    <w:rsid w:val="002F413E"/>
    <w:rsid w:val="003047DA"/>
    <w:rsid w:val="00306609"/>
    <w:rsid w:val="00306AAE"/>
    <w:rsid w:val="003138D4"/>
    <w:rsid w:val="003148E7"/>
    <w:rsid w:val="0031556C"/>
    <w:rsid w:val="003176FF"/>
    <w:rsid w:val="00324D59"/>
    <w:rsid w:val="00326EDB"/>
    <w:rsid w:val="00334270"/>
    <w:rsid w:val="00337EF8"/>
    <w:rsid w:val="00340433"/>
    <w:rsid w:val="00340DB3"/>
    <w:rsid w:val="00341FE2"/>
    <w:rsid w:val="00343D27"/>
    <w:rsid w:val="00345A09"/>
    <w:rsid w:val="00347DB1"/>
    <w:rsid w:val="0035393E"/>
    <w:rsid w:val="0036096E"/>
    <w:rsid w:val="003624B3"/>
    <w:rsid w:val="00366054"/>
    <w:rsid w:val="0037484A"/>
    <w:rsid w:val="00375025"/>
    <w:rsid w:val="00375A0F"/>
    <w:rsid w:val="00375EF8"/>
    <w:rsid w:val="003760B8"/>
    <w:rsid w:val="003830F0"/>
    <w:rsid w:val="003901E1"/>
    <w:rsid w:val="00391754"/>
    <w:rsid w:val="003955FE"/>
    <w:rsid w:val="00395AAA"/>
    <w:rsid w:val="003A0394"/>
    <w:rsid w:val="003A399D"/>
    <w:rsid w:val="003B082B"/>
    <w:rsid w:val="003B1BBE"/>
    <w:rsid w:val="003B3CB9"/>
    <w:rsid w:val="003B506E"/>
    <w:rsid w:val="003B6552"/>
    <w:rsid w:val="003C18A0"/>
    <w:rsid w:val="003C2619"/>
    <w:rsid w:val="003E32AF"/>
    <w:rsid w:val="003E6AB0"/>
    <w:rsid w:val="003F162C"/>
    <w:rsid w:val="00400F71"/>
    <w:rsid w:val="00404B6C"/>
    <w:rsid w:val="00406B20"/>
    <w:rsid w:val="00407F6C"/>
    <w:rsid w:val="00410A94"/>
    <w:rsid w:val="00411A0C"/>
    <w:rsid w:val="00411FD2"/>
    <w:rsid w:val="00422EEE"/>
    <w:rsid w:val="00424E9B"/>
    <w:rsid w:val="00425BB7"/>
    <w:rsid w:val="00426AFA"/>
    <w:rsid w:val="00426E6E"/>
    <w:rsid w:val="0043073E"/>
    <w:rsid w:val="004325AB"/>
    <w:rsid w:val="0044156F"/>
    <w:rsid w:val="00441B01"/>
    <w:rsid w:val="00445B70"/>
    <w:rsid w:val="00445CD3"/>
    <w:rsid w:val="00450340"/>
    <w:rsid w:val="00450484"/>
    <w:rsid w:val="004512AA"/>
    <w:rsid w:val="00451F4C"/>
    <w:rsid w:val="0045657D"/>
    <w:rsid w:val="00457AF5"/>
    <w:rsid w:val="0046080A"/>
    <w:rsid w:val="00460EF7"/>
    <w:rsid w:val="0046352A"/>
    <w:rsid w:val="00463DC3"/>
    <w:rsid w:val="00470F10"/>
    <w:rsid w:val="00476963"/>
    <w:rsid w:val="004833FE"/>
    <w:rsid w:val="00484AB1"/>
    <w:rsid w:val="0049109A"/>
    <w:rsid w:val="0049320D"/>
    <w:rsid w:val="00497BEF"/>
    <w:rsid w:val="004A24C6"/>
    <w:rsid w:val="004A44D6"/>
    <w:rsid w:val="004A5FD4"/>
    <w:rsid w:val="004A604D"/>
    <w:rsid w:val="004B3521"/>
    <w:rsid w:val="004B3DA8"/>
    <w:rsid w:val="004B5481"/>
    <w:rsid w:val="004C141A"/>
    <w:rsid w:val="004C5F88"/>
    <w:rsid w:val="004D03CE"/>
    <w:rsid w:val="004D0F48"/>
    <w:rsid w:val="004D5BBA"/>
    <w:rsid w:val="004D5C15"/>
    <w:rsid w:val="004D6858"/>
    <w:rsid w:val="004D7618"/>
    <w:rsid w:val="004E0ED4"/>
    <w:rsid w:val="004E233D"/>
    <w:rsid w:val="004E59F5"/>
    <w:rsid w:val="004E7F63"/>
    <w:rsid w:val="004F2E2E"/>
    <w:rsid w:val="0050560F"/>
    <w:rsid w:val="00505890"/>
    <w:rsid w:val="00506ACC"/>
    <w:rsid w:val="00515222"/>
    <w:rsid w:val="00516A91"/>
    <w:rsid w:val="00521B17"/>
    <w:rsid w:val="00530DAA"/>
    <w:rsid w:val="00532042"/>
    <w:rsid w:val="005329D8"/>
    <w:rsid w:val="005332DD"/>
    <w:rsid w:val="005368E6"/>
    <w:rsid w:val="005401FF"/>
    <w:rsid w:val="00540292"/>
    <w:rsid w:val="005403AB"/>
    <w:rsid w:val="00540DA5"/>
    <w:rsid w:val="005414DE"/>
    <w:rsid w:val="005445BB"/>
    <w:rsid w:val="00553104"/>
    <w:rsid w:val="00554533"/>
    <w:rsid w:val="00557ED6"/>
    <w:rsid w:val="005600D2"/>
    <w:rsid w:val="00570617"/>
    <w:rsid w:val="0057748B"/>
    <w:rsid w:val="00586031"/>
    <w:rsid w:val="005867A6"/>
    <w:rsid w:val="00590308"/>
    <w:rsid w:val="005909CE"/>
    <w:rsid w:val="00590AD2"/>
    <w:rsid w:val="005915A8"/>
    <w:rsid w:val="0059256D"/>
    <w:rsid w:val="00593ECF"/>
    <w:rsid w:val="00595189"/>
    <w:rsid w:val="0059690A"/>
    <w:rsid w:val="00597F71"/>
    <w:rsid w:val="005A401A"/>
    <w:rsid w:val="005A6DF9"/>
    <w:rsid w:val="005B533F"/>
    <w:rsid w:val="005C007A"/>
    <w:rsid w:val="005C315E"/>
    <w:rsid w:val="005C6726"/>
    <w:rsid w:val="005C7759"/>
    <w:rsid w:val="005C79BD"/>
    <w:rsid w:val="005D0650"/>
    <w:rsid w:val="005E183E"/>
    <w:rsid w:val="005E2390"/>
    <w:rsid w:val="005E31BA"/>
    <w:rsid w:val="005E4816"/>
    <w:rsid w:val="005E4DEA"/>
    <w:rsid w:val="005E4E66"/>
    <w:rsid w:val="005E7192"/>
    <w:rsid w:val="005F30FC"/>
    <w:rsid w:val="005F3436"/>
    <w:rsid w:val="005F3982"/>
    <w:rsid w:val="005F70A0"/>
    <w:rsid w:val="00603991"/>
    <w:rsid w:val="00612142"/>
    <w:rsid w:val="00614A40"/>
    <w:rsid w:val="00615177"/>
    <w:rsid w:val="006165A9"/>
    <w:rsid w:val="00617C7A"/>
    <w:rsid w:val="00620950"/>
    <w:rsid w:val="00630562"/>
    <w:rsid w:val="006312B0"/>
    <w:rsid w:val="00640045"/>
    <w:rsid w:val="00643904"/>
    <w:rsid w:val="00651B13"/>
    <w:rsid w:val="006523B6"/>
    <w:rsid w:val="00654281"/>
    <w:rsid w:val="006552D2"/>
    <w:rsid w:val="00660085"/>
    <w:rsid w:val="00663B04"/>
    <w:rsid w:val="00666A22"/>
    <w:rsid w:val="00673686"/>
    <w:rsid w:val="00674004"/>
    <w:rsid w:val="00677DF7"/>
    <w:rsid w:val="00681102"/>
    <w:rsid w:val="00683AB7"/>
    <w:rsid w:val="00684EC0"/>
    <w:rsid w:val="00690433"/>
    <w:rsid w:val="0069550B"/>
    <w:rsid w:val="006A151D"/>
    <w:rsid w:val="006A290B"/>
    <w:rsid w:val="006A7D43"/>
    <w:rsid w:val="006B1563"/>
    <w:rsid w:val="006B5072"/>
    <w:rsid w:val="006C05F3"/>
    <w:rsid w:val="006C6CBC"/>
    <w:rsid w:val="006C71EB"/>
    <w:rsid w:val="006D00C1"/>
    <w:rsid w:val="006D0AEA"/>
    <w:rsid w:val="006D0D48"/>
    <w:rsid w:val="006D1DD7"/>
    <w:rsid w:val="006E002B"/>
    <w:rsid w:val="006E5CA7"/>
    <w:rsid w:val="006F3178"/>
    <w:rsid w:val="006F57CD"/>
    <w:rsid w:val="0070450F"/>
    <w:rsid w:val="00706317"/>
    <w:rsid w:val="00711E97"/>
    <w:rsid w:val="00715B3C"/>
    <w:rsid w:val="00720E4C"/>
    <w:rsid w:val="007211B5"/>
    <w:rsid w:val="00725BF1"/>
    <w:rsid w:val="00727529"/>
    <w:rsid w:val="00727B6A"/>
    <w:rsid w:val="007314A0"/>
    <w:rsid w:val="00732310"/>
    <w:rsid w:val="0073314E"/>
    <w:rsid w:val="00734708"/>
    <w:rsid w:val="007375F9"/>
    <w:rsid w:val="00740764"/>
    <w:rsid w:val="00742474"/>
    <w:rsid w:val="0074368C"/>
    <w:rsid w:val="00747BC2"/>
    <w:rsid w:val="00750775"/>
    <w:rsid w:val="00756139"/>
    <w:rsid w:val="007576E4"/>
    <w:rsid w:val="0076620B"/>
    <w:rsid w:val="007733FF"/>
    <w:rsid w:val="00773D47"/>
    <w:rsid w:val="00774F79"/>
    <w:rsid w:val="007862F7"/>
    <w:rsid w:val="00786B45"/>
    <w:rsid w:val="00795E7E"/>
    <w:rsid w:val="00796363"/>
    <w:rsid w:val="007A02D2"/>
    <w:rsid w:val="007A1417"/>
    <w:rsid w:val="007A2003"/>
    <w:rsid w:val="007A26E3"/>
    <w:rsid w:val="007B0AB0"/>
    <w:rsid w:val="007B1CB6"/>
    <w:rsid w:val="007B55FC"/>
    <w:rsid w:val="007C1512"/>
    <w:rsid w:val="007C4066"/>
    <w:rsid w:val="007C6E61"/>
    <w:rsid w:val="007D064F"/>
    <w:rsid w:val="007D1318"/>
    <w:rsid w:val="007D2DC1"/>
    <w:rsid w:val="007D2E6B"/>
    <w:rsid w:val="007D3150"/>
    <w:rsid w:val="007D5124"/>
    <w:rsid w:val="007E0C71"/>
    <w:rsid w:val="007E4680"/>
    <w:rsid w:val="007F0174"/>
    <w:rsid w:val="007F333F"/>
    <w:rsid w:val="007F5F1F"/>
    <w:rsid w:val="00801359"/>
    <w:rsid w:val="00804281"/>
    <w:rsid w:val="00805242"/>
    <w:rsid w:val="00805D01"/>
    <w:rsid w:val="00810C13"/>
    <w:rsid w:val="00811951"/>
    <w:rsid w:val="00822218"/>
    <w:rsid w:val="00822CEA"/>
    <w:rsid w:val="00822F25"/>
    <w:rsid w:val="0082386C"/>
    <w:rsid w:val="00823995"/>
    <w:rsid w:val="00824DA3"/>
    <w:rsid w:val="00825D30"/>
    <w:rsid w:val="00826276"/>
    <w:rsid w:val="00831433"/>
    <w:rsid w:val="0083195A"/>
    <w:rsid w:val="008333BF"/>
    <w:rsid w:val="00833F3E"/>
    <w:rsid w:val="00836B80"/>
    <w:rsid w:val="0084047B"/>
    <w:rsid w:val="00847A36"/>
    <w:rsid w:val="0085191A"/>
    <w:rsid w:val="0085374F"/>
    <w:rsid w:val="0085414D"/>
    <w:rsid w:val="008544F5"/>
    <w:rsid w:val="00857288"/>
    <w:rsid w:val="00861BDA"/>
    <w:rsid w:val="00866284"/>
    <w:rsid w:val="00870EB7"/>
    <w:rsid w:val="00872C62"/>
    <w:rsid w:val="00872DF7"/>
    <w:rsid w:val="00877CBC"/>
    <w:rsid w:val="00877FFB"/>
    <w:rsid w:val="00885642"/>
    <w:rsid w:val="00890B81"/>
    <w:rsid w:val="00896689"/>
    <w:rsid w:val="00896BF6"/>
    <w:rsid w:val="008A23BE"/>
    <w:rsid w:val="008A2B2C"/>
    <w:rsid w:val="008B13A3"/>
    <w:rsid w:val="008B4529"/>
    <w:rsid w:val="008B5663"/>
    <w:rsid w:val="008B6A9F"/>
    <w:rsid w:val="008B7315"/>
    <w:rsid w:val="008B7F57"/>
    <w:rsid w:val="008C0EAC"/>
    <w:rsid w:val="008C293D"/>
    <w:rsid w:val="008C7C66"/>
    <w:rsid w:val="008D2493"/>
    <w:rsid w:val="008D30B0"/>
    <w:rsid w:val="008D394E"/>
    <w:rsid w:val="008D7D4D"/>
    <w:rsid w:val="008E1976"/>
    <w:rsid w:val="008E50A2"/>
    <w:rsid w:val="008E5F9B"/>
    <w:rsid w:val="008E6426"/>
    <w:rsid w:val="008E6DE4"/>
    <w:rsid w:val="008F6EC8"/>
    <w:rsid w:val="008F6FBD"/>
    <w:rsid w:val="00902218"/>
    <w:rsid w:val="009078CA"/>
    <w:rsid w:val="00910C4B"/>
    <w:rsid w:val="00912721"/>
    <w:rsid w:val="00915B7C"/>
    <w:rsid w:val="0092222C"/>
    <w:rsid w:val="00926EB3"/>
    <w:rsid w:val="00927947"/>
    <w:rsid w:val="00927BE5"/>
    <w:rsid w:val="009334A2"/>
    <w:rsid w:val="00934DD8"/>
    <w:rsid w:val="00942778"/>
    <w:rsid w:val="00944D69"/>
    <w:rsid w:val="00947707"/>
    <w:rsid w:val="009614D9"/>
    <w:rsid w:val="009643D7"/>
    <w:rsid w:val="00970283"/>
    <w:rsid w:val="009707C1"/>
    <w:rsid w:val="00980953"/>
    <w:rsid w:val="0098358D"/>
    <w:rsid w:val="009842DC"/>
    <w:rsid w:val="00985CB1"/>
    <w:rsid w:val="00990006"/>
    <w:rsid w:val="009908A8"/>
    <w:rsid w:val="009968CD"/>
    <w:rsid w:val="009977E6"/>
    <w:rsid w:val="009A0CBC"/>
    <w:rsid w:val="009A3640"/>
    <w:rsid w:val="009A46DF"/>
    <w:rsid w:val="009A4A2B"/>
    <w:rsid w:val="009A4AC5"/>
    <w:rsid w:val="009A5803"/>
    <w:rsid w:val="009B00A7"/>
    <w:rsid w:val="009B47F8"/>
    <w:rsid w:val="009B7A6A"/>
    <w:rsid w:val="009C6718"/>
    <w:rsid w:val="009C6E75"/>
    <w:rsid w:val="009C71CC"/>
    <w:rsid w:val="009C76D0"/>
    <w:rsid w:val="009C76E1"/>
    <w:rsid w:val="009D0143"/>
    <w:rsid w:val="009D23C5"/>
    <w:rsid w:val="009D46F0"/>
    <w:rsid w:val="009D5D28"/>
    <w:rsid w:val="009D7F77"/>
    <w:rsid w:val="009E225E"/>
    <w:rsid w:val="00A11D23"/>
    <w:rsid w:val="00A130C4"/>
    <w:rsid w:val="00A15107"/>
    <w:rsid w:val="00A20E5A"/>
    <w:rsid w:val="00A21DBF"/>
    <w:rsid w:val="00A21EB2"/>
    <w:rsid w:val="00A234CF"/>
    <w:rsid w:val="00A260D4"/>
    <w:rsid w:val="00A26A54"/>
    <w:rsid w:val="00A27D86"/>
    <w:rsid w:val="00A331F2"/>
    <w:rsid w:val="00A36157"/>
    <w:rsid w:val="00A4267F"/>
    <w:rsid w:val="00A42A4D"/>
    <w:rsid w:val="00A43393"/>
    <w:rsid w:val="00A5490D"/>
    <w:rsid w:val="00A558B7"/>
    <w:rsid w:val="00A605E3"/>
    <w:rsid w:val="00A6071F"/>
    <w:rsid w:val="00A611BB"/>
    <w:rsid w:val="00A61311"/>
    <w:rsid w:val="00A62195"/>
    <w:rsid w:val="00A63FF7"/>
    <w:rsid w:val="00A70F5E"/>
    <w:rsid w:val="00A720C3"/>
    <w:rsid w:val="00A724D4"/>
    <w:rsid w:val="00A72BED"/>
    <w:rsid w:val="00A80D9E"/>
    <w:rsid w:val="00A829B6"/>
    <w:rsid w:val="00A82C20"/>
    <w:rsid w:val="00A8491C"/>
    <w:rsid w:val="00A924C6"/>
    <w:rsid w:val="00A92C8A"/>
    <w:rsid w:val="00A94081"/>
    <w:rsid w:val="00A95B39"/>
    <w:rsid w:val="00A97574"/>
    <w:rsid w:val="00A97A15"/>
    <w:rsid w:val="00A97AEA"/>
    <w:rsid w:val="00AB38D4"/>
    <w:rsid w:val="00AC0BA5"/>
    <w:rsid w:val="00AC3B0D"/>
    <w:rsid w:val="00AC3D9D"/>
    <w:rsid w:val="00AC4F2B"/>
    <w:rsid w:val="00AD0DC6"/>
    <w:rsid w:val="00AD1DE0"/>
    <w:rsid w:val="00AD60B1"/>
    <w:rsid w:val="00AD74AB"/>
    <w:rsid w:val="00AD7A90"/>
    <w:rsid w:val="00AE0865"/>
    <w:rsid w:val="00AF1B88"/>
    <w:rsid w:val="00AF2DAA"/>
    <w:rsid w:val="00AF3DD2"/>
    <w:rsid w:val="00AF68D2"/>
    <w:rsid w:val="00AF6D27"/>
    <w:rsid w:val="00AF6F2F"/>
    <w:rsid w:val="00B0271E"/>
    <w:rsid w:val="00B04474"/>
    <w:rsid w:val="00B05C49"/>
    <w:rsid w:val="00B1770B"/>
    <w:rsid w:val="00B210CF"/>
    <w:rsid w:val="00B22E97"/>
    <w:rsid w:val="00B23E82"/>
    <w:rsid w:val="00B24570"/>
    <w:rsid w:val="00B265C6"/>
    <w:rsid w:val="00B300BB"/>
    <w:rsid w:val="00B30F55"/>
    <w:rsid w:val="00B37BED"/>
    <w:rsid w:val="00B40180"/>
    <w:rsid w:val="00B437A2"/>
    <w:rsid w:val="00B505CE"/>
    <w:rsid w:val="00B65E02"/>
    <w:rsid w:val="00B66B05"/>
    <w:rsid w:val="00B678B0"/>
    <w:rsid w:val="00B707E1"/>
    <w:rsid w:val="00B76060"/>
    <w:rsid w:val="00B87A73"/>
    <w:rsid w:val="00B95CD6"/>
    <w:rsid w:val="00BA4396"/>
    <w:rsid w:val="00BA6A95"/>
    <w:rsid w:val="00BB0CC2"/>
    <w:rsid w:val="00BB1FDA"/>
    <w:rsid w:val="00BB366A"/>
    <w:rsid w:val="00BB4C82"/>
    <w:rsid w:val="00BB4D1C"/>
    <w:rsid w:val="00BB7E10"/>
    <w:rsid w:val="00BC0BC7"/>
    <w:rsid w:val="00BC38B0"/>
    <w:rsid w:val="00BD5261"/>
    <w:rsid w:val="00BE3520"/>
    <w:rsid w:val="00BF3CA7"/>
    <w:rsid w:val="00BF4E4A"/>
    <w:rsid w:val="00C03893"/>
    <w:rsid w:val="00C058CB"/>
    <w:rsid w:val="00C1007F"/>
    <w:rsid w:val="00C1161F"/>
    <w:rsid w:val="00C14E42"/>
    <w:rsid w:val="00C14F97"/>
    <w:rsid w:val="00C164C9"/>
    <w:rsid w:val="00C2512E"/>
    <w:rsid w:val="00C301A8"/>
    <w:rsid w:val="00C32603"/>
    <w:rsid w:val="00C32DA7"/>
    <w:rsid w:val="00C36427"/>
    <w:rsid w:val="00C42824"/>
    <w:rsid w:val="00C4439F"/>
    <w:rsid w:val="00C453B3"/>
    <w:rsid w:val="00C533E2"/>
    <w:rsid w:val="00C541EB"/>
    <w:rsid w:val="00C5469C"/>
    <w:rsid w:val="00C55C5A"/>
    <w:rsid w:val="00C57F68"/>
    <w:rsid w:val="00C6117D"/>
    <w:rsid w:val="00C62DED"/>
    <w:rsid w:val="00C634DA"/>
    <w:rsid w:val="00C643E7"/>
    <w:rsid w:val="00C66694"/>
    <w:rsid w:val="00C714F4"/>
    <w:rsid w:val="00C71FB2"/>
    <w:rsid w:val="00C74D74"/>
    <w:rsid w:val="00C75C94"/>
    <w:rsid w:val="00C75D59"/>
    <w:rsid w:val="00C76334"/>
    <w:rsid w:val="00C7662F"/>
    <w:rsid w:val="00C8750B"/>
    <w:rsid w:val="00C879F8"/>
    <w:rsid w:val="00C903D0"/>
    <w:rsid w:val="00C92067"/>
    <w:rsid w:val="00C93DE4"/>
    <w:rsid w:val="00C94F77"/>
    <w:rsid w:val="00CA7459"/>
    <w:rsid w:val="00CC2185"/>
    <w:rsid w:val="00CC37B1"/>
    <w:rsid w:val="00CC475D"/>
    <w:rsid w:val="00CC4766"/>
    <w:rsid w:val="00CC4E6E"/>
    <w:rsid w:val="00CC654D"/>
    <w:rsid w:val="00CD0B7F"/>
    <w:rsid w:val="00CD5B8D"/>
    <w:rsid w:val="00CD774A"/>
    <w:rsid w:val="00CE791F"/>
    <w:rsid w:val="00CF0D5E"/>
    <w:rsid w:val="00CF2976"/>
    <w:rsid w:val="00CF29B6"/>
    <w:rsid w:val="00CF3E89"/>
    <w:rsid w:val="00CF64A5"/>
    <w:rsid w:val="00CF6E16"/>
    <w:rsid w:val="00D003B0"/>
    <w:rsid w:val="00D04E02"/>
    <w:rsid w:val="00D07F31"/>
    <w:rsid w:val="00D12548"/>
    <w:rsid w:val="00D145B9"/>
    <w:rsid w:val="00D176AF"/>
    <w:rsid w:val="00D20296"/>
    <w:rsid w:val="00D2582A"/>
    <w:rsid w:val="00D33206"/>
    <w:rsid w:val="00D34097"/>
    <w:rsid w:val="00D347FB"/>
    <w:rsid w:val="00D40989"/>
    <w:rsid w:val="00D4249C"/>
    <w:rsid w:val="00D47BE8"/>
    <w:rsid w:val="00D52C60"/>
    <w:rsid w:val="00D55D24"/>
    <w:rsid w:val="00D56A6D"/>
    <w:rsid w:val="00D60DE0"/>
    <w:rsid w:val="00D676B1"/>
    <w:rsid w:val="00D71001"/>
    <w:rsid w:val="00D71336"/>
    <w:rsid w:val="00D744D9"/>
    <w:rsid w:val="00D75AAB"/>
    <w:rsid w:val="00D767AB"/>
    <w:rsid w:val="00D76FD6"/>
    <w:rsid w:val="00D80645"/>
    <w:rsid w:val="00D81327"/>
    <w:rsid w:val="00D83745"/>
    <w:rsid w:val="00D85D7C"/>
    <w:rsid w:val="00D90AEE"/>
    <w:rsid w:val="00D93AEB"/>
    <w:rsid w:val="00DA68AD"/>
    <w:rsid w:val="00DB1922"/>
    <w:rsid w:val="00DB2849"/>
    <w:rsid w:val="00DB36E8"/>
    <w:rsid w:val="00DB397A"/>
    <w:rsid w:val="00DD54B0"/>
    <w:rsid w:val="00DE1F40"/>
    <w:rsid w:val="00DE7319"/>
    <w:rsid w:val="00DF0237"/>
    <w:rsid w:val="00DF08B2"/>
    <w:rsid w:val="00DF4CAE"/>
    <w:rsid w:val="00DF7953"/>
    <w:rsid w:val="00E15A88"/>
    <w:rsid w:val="00E16ED0"/>
    <w:rsid w:val="00E211C7"/>
    <w:rsid w:val="00E2234E"/>
    <w:rsid w:val="00E257F7"/>
    <w:rsid w:val="00E27BC1"/>
    <w:rsid w:val="00E35EA2"/>
    <w:rsid w:val="00E41852"/>
    <w:rsid w:val="00E424FA"/>
    <w:rsid w:val="00E42FAB"/>
    <w:rsid w:val="00E43763"/>
    <w:rsid w:val="00E45ADD"/>
    <w:rsid w:val="00E46C53"/>
    <w:rsid w:val="00E5369A"/>
    <w:rsid w:val="00E541CB"/>
    <w:rsid w:val="00E55589"/>
    <w:rsid w:val="00E55931"/>
    <w:rsid w:val="00E5693B"/>
    <w:rsid w:val="00E6122D"/>
    <w:rsid w:val="00E85E91"/>
    <w:rsid w:val="00E85FE4"/>
    <w:rsid w:val="00E905C9"/>
    <w:rsid w:val="00EA41DE"/>
    <w:rsid w:val="00EA4373"/>
    <w:rsid w:val="00EA5C06"/>
    <w:rsid w:val="00EA6060"/>
    <w:rsid w:val="00EA7F54"/>
    <w:rsid w:val="00EB0FE4"/>
    <w:rsid w:val="00EC5FE2"/>
    <w:rsid w:val="00EC6E08"/>
    <w:rsid w:val="00EC7675"/>
    <w:rsid w:val="00ED65AD"/>
    <w:rsid w:val="00EE488B"/>
    <w:rsid w:val="00EF0CD3"/>
    <w:rsid w:val="00EF1956"/>
    <w:rsid w:val="00F04297"/>
    <w:rsid w:val="00F14EC1"/>
    <w:rsid w:val="00F20200"/>
    <w:rsid w:val="00F24394"/>
    <w:rsid w:val="00F30461"/>
    <w:rsid w:val="00F40A88"/>
    <w:rsid w:val="00F42473"/>
    <w:rsid w:val="00F4430C"/>
    <w:rsid w:val="00F46BE9"/>
    <w:rsid w:val="00F51B13"/>
    <w:rsid w:val="00F53D21"/>
    <w:rsid w:val="00F53D5C"/>
    <w:rsid w:val="00F56951"/>
    <w:rsid w:val="00F60D35"/>
    <w:rsid w:val="00F632CF"/>
    <w:rsid w:val="00F633B3"/>
    <w:rsid w:val="00F649A7"/>
    <w:rsid w:val="00F72096"/>
    <w:rsid w:val="00F739EF"/>
    <w:rsid w:val="00F740BD"/>
    <w:rsid w:val="00F74D4B"/>
    <w:rsid w:val="00F74EB4"/>
    <w:rsid w:val="00F7555F"/>
    <w:rsid w:val="00F76FDA"/>
    <w:rsid w:val="00F77276"/>
    <w:rsid w:val="00F82179"/>
    <w:rsid w:val="00F8304E"/>
    <w:rsid w:val="00F85425"/>
    <w:rsid w:val="00F93B39"/>
    <w:rsid w:val="00F951BC"/>
    <w:rsid w:val="00F95B77"/>
    <w:rsid w:val="00F96FC1"/>
    <w:rsid w:val="00FA46E8"/>
    <w:rsid w:val="00FA626B"/>
    <w:rsid w:val="00FB79A4"/>
    <w:rsid w:val="00FC5BDA"/>
    <w:rsid w:val="00FC6B87"/>
    <w:rsid w:val="00FD7FF7"/>
    <w:rsid w:val="00FE0102"/>
    <w:rsid w:val="00FE5719"/>
    <w:rsid w:val="00FE703E"/>
    <w:rsid w:val="00FE740E"/>
    <w:rsid w:val="00FF1841"/>
    <w:rsid w:val="00FF1EE3"/>
    <w:rsid w:val="00FF3437"/>
    <w:rsid w:val="00FF4059"/>
    <w:rsid w:val="00FF4272"/>
    <w:rsid w:val="00FF5506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E1375C"/>
  <w15:docId w15:val="{3E259246-F985-458D-9848-E969BB75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6574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77FFB"/>
    <w:pPr>
      <w:keepNext/>
      <w:ind w:firstLine="708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36157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A36157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36157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36157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36157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36157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36157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36157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36157"/>
    <w:rPr>
      <w:rFonts w:ascii="Symbol" w:hAnsi="Symbol"/>
    </w:rPr>
  </w:style>
  <w:style w:type="character" w:customStyle="1" w:styleId="WW8Num2z0">
    <w:name w:val="WW8Num2z0"/>
    <w:rsid w:val="00A36157"/>
    <w:rPr>
      <w:rFonts w:ascii="Symbol" w:hAnsi="Symbol"/>
    </w:rPr>
  </w:style>
  <w:style w:type="character" w:customStyle="1" w:styleId="WW8Num2z1">
    <w:name w:val="WW8Num2z1"/>
    <w:rsid w:val="00A36157"/>
    <w:rPr>
      <w:rFonts w:ascii="Courier New" w:hAnsi="Courier New"/>
    </w:rPr>
  </w:style>
  <w:style w:type="character" w:customStyle="1" w:styleId="WW8Num2z2">
    <w:name w:val="WW8Num2z2"/>
    <w:rsid w:val="00A36157"/>
    <w:rPr>
      <w:rFonts w:ascii="Wingdings" w:hAnsi="Wingdings"/>
    </w:rPr>
  </w:style>
  <w:style w:type="character" w:customStyle="1" w:styleId="WW8Num3z0">
    <w:name w:val="WW8Num3z0"/>
    <w:rsid w:val="00A36157"/>
    <w:rPr>
      <w:rFonts w:ascii="Symbol" w:hAnsi="Symbol"/>
    </w:rPr>
  </w:style>
  <w:style w:type="character" w:customStyle="1" w:styleId="WW8Num4z0">
    <w:name w:val="WW8Num4z0"/>
    <w:rsid w:val="00A36157"/>
    <w:rPr>
      <w:rFonts w:ascii="Symbol" w:hAnsi="Symbol"/>
    </w:rPr>
  </w:style>
  <w:style w:type="character" w:customStyle="1" w:styleId="WW8Num5z0">
    <w:name w:val="WW8Num5z0"/>
    <w:rsid w:val="00A36157"/>
    <w:rPr>
      <w:rFonts w:ascii="Symbol" w:hAnsi="Symbol"/>
    </w:rPr>
  </w:style>
  <w:style w:type="character" w:customStyle="1" w:styleId="WW8Num6z0">
    <w:name w:val="WW8Num6z0"/>
    <w:rsid w:val="00A36157"/>
    <w:rPr>
      <w:rFonts w:ascii="Symbol" w:hAnsi="Symbol"/>
    </w:rPr>
  </w:style>
  <w:style w:type="character" w:customStyle="1" w:styleId="WW8Num10z0">
    <w:name w:val="WW8Num10z0"/>
    <w:rsid w:val="00A36157"/>
    <w:rPr>
      <w:rFonts w:ascii="Symbol" w:hAnsi="Symbol"/>
    </w:rPr>
  </w:style>
  <w:style w:type="character" w:customStyle="1" w:styleId="WW8Num10z1">
    <w:name w:val="WW8Num10z1"/>
    <w:rsid w:val="00A36157"/>
    <w:rPr>
      <w:rFonts w:ascii="Courier New" w:hAnsi="Courier New"/>
    </w:rPr>
  </w:style>
  <w:style w:type="character" w:customStyle="1" w:styleId="WW8Num10z2">
    <w:name w:val="WW8Num10z2"/>
    <w:rsid w:val="00A36157"/>
    <w:rPr>
      <w:rFonts w:ascii="Wingdings" w:hAnsi="Wingdings"/>
    </w:rPr>
  </w:style>
  <w:style w:type="character" w:customStyle="1" w:styleId="WW8Num10z3">
    <w:name w:val="WW8Num10z3"/>
    <w:rsid w:val="00A36157"/>
    <w:rPr>
      <w:rFonts w:ascii="Symbol" w:hAnsi="Symbol"/>
    </w:rPr>
  </w:style>
  <w:style w:type="character" w:customStyle="1" w:styleId="20">
    <w:name w:val="Основной шрифт абзаца2"/>
    <w:rsid w:val="00A36157"/>
  </w:style>
  <w:style w:type="character" w:customStyle="1" w:styleId="WW8Num1z1">
    <w:name w:val="WW8Num1z1"/>
    <w:rsid w:val="00A36157"/>
    <w:rPr>
      <w:rFonts w:ascii="Courier New" w:hAnsi="Courier New" w:cs="Courier New"/>
    </w:rPr>
  </w:style>
  <w:style w:type="character" w:customStyle="1" w:styleId="WW8Num1z2">
    <w:name w:val="WW8Num1z2"/>
    <w:rsid w:val="00A36157"/>
    <w:rPr>
      <w:rFonts w:ascii="Wingdings" w:hAnsi="Wingdings"/>
    </w:rPr>
  </w:style>
  <w:style w:type="character" w:customStyle="1" w:styleId="WW8Num3z1">
    <w:name w:val="WW8Num3z1"/>
    <w:rsid w:val="00A36157"/>
    <w:rPr>
      <w:rFonts w:ascii="Courier New" w:hAnsi="Courier New"/>
    </w:rPr>
  </w:style>
  <w:style w:type="character" w:customStyle="1" w:styleId="WW8Num3z2">
    <w:name w:val="WW8Num3z2"/>
    <w:rsid w:val="00A36157"/>
    <w:rPr>
      <w:rFonts w:ascii="Wingdings" w:hAnsi="Wingdings"/>
    </w:rPr>
  </w:style>
  <w:style w:type="character" w:customStyle="1" w:styleId="WW8Num5z1">
    <w:name w:val="WW8Num5z1"/>
    <w:rsid w:val="00A36157"/>
    <w:rPr>
      <w:rFonts w:ascii="Courier New" w:hAnsi="Courier New"/>
    </w:rPr>
  </w:style>
  <w:style w:type="character" w:customStyle="1" w:styleId="WW8Num5z2">
    <w:name w:val="WW8Num5z2"/>
    <w:rsid w:val="00A36157"/>
    <w:rPr>
      <w:rFonts w:ascii="Wingdings" w:hAnsi="Wingdings"/>
    </w:rPr>
  </w:style>
  <w:style w:type="character" w:customStyle="1" w:styleId="WW8Num8z0">
    <w:name w:val="WW8Num8z0"/>
    <w:rsid w:val="00A36157"/>
    <w:rPr>
      <w:rFonts w:ascii="Symbol" w:hAnsi="Symbol"/>
    </w:rPr>
  </w:style>
  <w:style w:type="character" w:customStyle="1" w:styleId="WW8Num8z1">
    <w:name w:val="WW8Num8z1"/>
    <w:rsid w:val="00A36157"/>
    <w:rPr>
      <w:rFonts w:ascii="Courier New" w:hAnsi="Courier New"/>
    </w:rPr>
  </w:style>
  <w:style w:type="character" w:customStyle="1" w:styleId="WW8Num8z2">
    <w:name w:val="WW8Num8z2"/>
    <w:rsid w:val="00A36157"/>
    <w:rPr>
      <w:rFonts w:ascii="Wingdings" w:hAnsi="Wingdings"/>
    </w:rPr>
  </w:style>
  <w:style w:type="character" w:customStyle="1" w:styleId="WW8Num9z0">
    <w:name w:val="WW8Num9z0"/>
    <w:rsid w:val="00A36157"/>
    <w:rPr>
      <w:rFonts w:ascii="Symbol" w:hAnsi="Symbol"/>
    </w:rPr>
  </w:style>
  <w:style w:type="character" w:customStyle="1" w:styleId="WW8Num12z0">
    <w:name w:val="WW8Num12z0"/>
    <w:rsid w:val="00A36157"/>
    <w:rPr>
      <w:rFonts w:ascii="Symbol" w:hAnsi="Symbol"/>
    </w:rPr>
  </w:style>
  <w:style w:type="character" w:customStyle="1" w:styleId="WW8Num13z0">
    <w:name w:val="WW8Num13z0"/>
    <w:rsid w:val="00A36157"/>
    <w:rPr>
      <w:rFonts w:ascii="Symbol" w:hAnsi="Symbol"/>
    </w:rPr>
  </w:style>
  <w:style w:type="character" w:customStyle="1" w:styleId="WW8Num13z1">
    <w:name w:val="WW8Num13z1"/>
    <w:rsid w:val="00A36157"/>
    <w:rPr>
      <w:rFonts w:ascii="Courier New" w:hAnsi="Courier New" w:cs="Courier New"/>
    </w:rPr>
  </w:style>
  <w:style w:type="character" w:customStyle="1" w:styleId="WW8Num13z2">
    <w:name w:val="WW8Num13z2"/>
    <w:rsid w:val="00A36157"/>
    <w:rPr>
      <w:rFonts w:ascii="Wingdings" w:hAnsi="Wingdings"/>
    </w:rPr>
  </w:style>
  <w:style w:type="character" w:customStyle="1" w:styleId="WW8Num16z0">
    <w:name w:val="WW8Num16z0"/>
    <w:rsid w:val="00A36157"/>
    <w:rPr>
      <w:rFonts w:ascii="Symbol" w:hAnsi="Symbol"/>
    </w:rPr>
  </w:style>
  <w:style w:type="character" w:customStyle="1" w:styleId="WW8Num17z0">
    <w:name w:val="WW8Num17z0"/>
    <w:rsid w:val="00A36157"/>
    <w:rPr>
      <w:rFonts w:ascii="Symbol" w:hAnsi="Symbol"/>
    </w:rPr>
  </w:style>
  <w:style w:type="character" w:customStyle="1" w:styleId="WW8Num18z0">
    <w:name w:val="WW8Num18z0"/>
    <w:rsid w:val="00A36157"/>
    <w:rPr>
      <w:rFonts w:ascii="Symbol" w:hAnsi="Symbol"/>
    </w:rPr>
  </w:style>
  <w:style w:type="character" w:customStyle="1" w:styleId="WW8Num19z0">
    <w:name w:val="WW8Num19z0"/>
    <w:rsid w:val="00A36157"/>
    <w:rPr>
      <w:rFonts w:ascii="Symbol" w:hAnsi="Symbol"/>
    </w:rPr>
  </w:style>
  <w:style w:type="character" w:customStyle="1" w:styleId="WW8Num20z0">
    <w:name w:val="WW8Num20z0"/>
    <w:rsid w:val="00A36157"/>
    <w:rPr>
      <w:rFonts w:ascii="Symbol" w:hAnsi="Symbol"/>
    </w:rPr>
  </w:style>
  <w:style w:type="character" w:customStyle="1" w:styleId="WW8Num20z1">
    <w:name w:val="WW8Num20z1"/>
    <w:rsid w:val="00A36157"/>
    <w:rPr>
      <w:rFonts w:ascii="Courier New" w:hAnsi="Courier New" w:cs="Courier New"/>
    </w:rPr>
  </w:style>
  <w:style w:type="character" w:customStyle="1" w:styleId="WW8Num20z2">
    <w:name w:val="WW8Num20z2"/>
    <w:rsid w:val="00A36157"/>
    <w:rPr>
      <w:rFonts w:ascii="Wingdings" w:hAnsi="Wingdings"/>
    </w:rPr>
  </w:style>
  <w:style w:type="character" w:customStyle="1" w:styleId="10">
    <w:name w:val="Основной шрифт абзаца1"/>
    <w:rsid w:val="00A36157"/>
  </w:style>
  <w:style w:type="character" w:customStyle="1" w:styleId="a3">
    <w:name w:val="Символ сноски"/>
    <w:rsid w:val="00A36157"/>
    <w:rPr>
      <w:vertAlign w:val="superscript"/>
    </w:rPr>
  </w:style>
  <w:style w:type="character" w:styleId="a4">
    <w:name w:val="page number"/>
    <w:basedOn w:val="10"/>
    <w:rsid w:val="00A36157"/>
  </w:style>
  <w:style w:type="character" w:customStyle="1" w:styleId="11">
    <w:name w:val="Знак сноски1"/>
    <w:rsid w:val="00A36157"/>
    <w:rPr>
      <w:vertAlign w:val="superscript"/>
    </w:rPr>
  </w:style>
  <w:style w:type="character" w:customStyle="1" w:styleId="a5">
    <w:name w:val="Символы концевой сноски"/>
    <w:rsid w:val="00A36157"/>
    <w:rPr>
      <w:vertAlign w:val="superscript"/>
    </w:rPr>
  </w:style>
  <w:style w:type="character" w:customStyle="1" w:styleId="WW-">
    <w:name w:val="WW-Символы концевой сноски"/>
    <w:rsid w:val="00A36157"/>
  </w:style>
  <w:style w:type="character" w:styleId="a6">
    <w:name w:val="footnote reference"/>
    <w:semiHidden/>
    <w:rsid w:val="00A36157"/>
    <w:rPr>
      <w:vertAlign w:val="superscript"/>
    </w:rPr>
  </w:style>
  <w:style w:type="character" w:styleId="a7">
    <w:name w:val="endnote reference"/>
    <w:semiHidden/>
    <w:rsid w:val="00A36157"/>
    <w:rPr>
      <w:vertAlign w:val="superscript"/>
    </w:rPr>
  </w:style>
  <w:style w:type="paragraph" w:customStyle="1" w:styleId="12">
    <w:name w:val="Заголовок1"/>
    <w:basedOn w:val="a"/>
    <w:next w:val="a8"/>
    <w:rsid w:val="00A3615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36157"/>
    <w:pPr>
      <w:jc w:val="both"/>
    </w:pPr>
  </w:style>
  <w:style w:type="paragraph" w:styleId="a9">
    <w:name w:val="List"/>
    <w:basedOn w:val="a8"/>
    <w:rsid w:val="00A36157"/>
    <w:rPr>
      <w:rFonts w:cs="Tahoma"/>
    </w:rPr>
  </w:style>
  <w:style w:type="paragraph" w:customStyle="1" w:styleId="21">
    <w:name w:val="Название2"/>
    <w:basedOn w:val="a"/>
    <w:rsid w:val="00A36157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36157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36157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36157"/>
    <w:pPr>
      <w:suppressLineNumbers/>
    </w:pPr>
    <w:rPr>
      <w:rFonts w:cs="Tahoma"/>
    </w:rPr>
  </w:style>
  <w:style w:type="paragraph" w:styleId="aa">
    <w:name w:val="Body Text Indent"/>
    <w:basedOn w:val="a"/>
    <w:rsid w:val="00A36157"/>
    <w:pPr>
      <w:ind w:firstLine="360"/>
    </w:pPr>
  </w:style>
  <w:style w:type="paragraph" w:customStyle="1" w:styleId="210">
    <w:name w:val="Основной текст с отступом 21"/>
    <w:basedOn w:val="a"/>
    <w:rsid w:val="00A36157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36157"/>
    <w:pPr>
      <w:ind w:firstLine="709"/>
    </w:pPr>
  </w:style>
  <w:style w:type="paragraph" w:styleId="ab">
    <w:name w:val="footnote text"/>
    <w:basedOn w:val="a"/>
    <w:link w:val="ac"/>
    <w:semiHidden/>
    <w:rsid w:val="00A36157"/>
    <w:rPr>
      <w:sz w:val="20"/>
    </w:rPr>
  </w:style>
  <w:style w:type="paragraph" w:styleId="ad">
    <w:name w:val="footer"/>
    <w:basedOn w:val="a"/>
    <w:link w:val="ae"/>
    <w:uiPriority w:val="99"/>
    <w:rsid w:val="00A36157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36157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A36157"/>
    <w:pPr>
      <w:jc w:val="center"/>
    </w:pPr>
    <w:rPr>
      <w:b/>
      <w:sz w:val="28"/>
    </w:rPr>
  </w:style>
  <w:style w:type="paragraph" w:styleId="af0">
    <w:name w:val="Subtitle"/>
    <w:basedOn w:val="12"/>
    <w:next w:val="a8"/>
    <w:qFormat/>
    <w:rsid w:val="00A36157"/>
    <w:pPr>
      <w:jc w:val="center"/>
    </w:pPr>
    <w:rPr>
      <w:i/>
      <w:iCs/>
    </w:rPr>
  </w:style>
  <w:style w:type="paragraph" w:customStyle="1" w:styleId="15">
    <w:name w:val="Текст1"/>
    <w:basedOn w:val="a"/>
    <w:rsid w:val="00A36157"/>
    <w:rPr>
      <w:rFonts w:ascii="Courier New" w:hAnsi="Courier New"/>
      <w:sz w:val="20"/>
      <w:szCs w:val="20"/>
    </w:rPr>
  </w:style>
  <w:style w:type="paragraph" w:customStyle="1" w:styleId="16">
    <w:name w:val="Стиль1"/>
    <w:rsid w:val="00A36157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36157"/>
    <w:pPr>
      <w:spacing w:after="120" w:line="480" w:lineRule="auto"/>
    </w:pPr>
  </w:style>
  <w:style w:type="paragraph" w:styleId="af1">
    <w:name w:val="Normal (Web)"/>
    <w:basedOn w:val="a"/>
    <w:uiPriority w:val="99"/>
    <w:rsid w:val="00A36157"/>
    <w:pPr>
      <w:spacing w:before="100" w:after="100"/>
    </w:pPr>
  </w:style>
  <w:style w:type="paragraph" w:styleId="af2">
    <w:name w:val="header"/>
    <w:basedOn w:val="a"/>
    <w:link w:val="af3"/>
    <w:rsid w:val="00A36157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A36157"/>
  </w:style>
  <w:style w:type="paragraph" w:customStyle="1" w:styleId="af5">
    <w:name w:val="Содержимое таблицы"/>
    <w:basedOn w:val="a"/>
    <w:rsid w:val="00A36157"/>
    <w:pPr>
      <w:suppressLineNumbers/>
    </w:pPr>
  </w:style>
  <w:style w:type="paragraph" w:customStyle="1" w:styleId="af6">
    <w:name w:val="Заголовок таблицы"/>
    <w:basedOn w:val="af5"/>
    <w:rsid w:val="00A36157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18">
    <w:name w:val="Обычный1"/>
    <w:rsid w:val="00057AAD"/>
    <w:pPr>
      <w:widowControl w:val="0"/>
      <w:snapToGrid w:val="0"/>
      <w:ind w:left="200"/>
      <w:jc w:val="both"/>
    </w:pPr>
    <w:rPr>
      <w:sz w:val="18"/>
    </w:rPr>
  </w:style>
  <w:style w:type="paragraph" w:customStyle="1" w:styleId="24">
    <w:name w:val="Обычный2"/>
    <w:rsid w:val="00057AAD"/>
    <w:pPr>
      <w:suppressAutoHyphens/>
    </w:pPr>
    <w:rPr>
      <w:rFonts w:ascii="Courier New" w:hAnsi="Courier New"/>
      <w:lang w:eastAsia="ar-SA"/>
    </w:rPr>
  </w:style>
  <w:style w:type="paragraph" w:customStyle="1" w:styleId="ConsPlusNormal">
    <w:name w:val="ConsPlusNormal"/>
    <w:rsid w:val="004833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9">
    <w:name w:val="Сетка таблицы1"/>
    <w:basedOn w:val="a1"/>
    <w:next w:val="af7"/>
    <w:uiPriority w:val="59"/>
    <w:rsid w:val="004F2E2E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7"/>
    <w:uiPriority w:val="59"/>
    <w:rsid w:val="00C533E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a">
    <w:name w:val="toc 1"/>
    <w:basedOn w:val="a"/>
    <w:next w:val="a"/>
    <w:autoRedefine/>
    <w:uiPriority w:val="39"/>
    <w:rsid w:val="00B0271E"/>
    <w:pPr>
      <w:tabs>
        <w:tab w:val="right" w:leader="dot" w:pos="9639"/>
      </w:tabs>
      <w:spacing w:after="240"/>
    </w:pPr>
  </w:style>
  <w:style w:type="character" w:styleId="afc">
    <w:name w:val="Hyperlink"/>
    <w:basedOn w:val="a0"/>
    <w:uiPriority w:val="99"/>
    <w:unhideWhenUsed/>
    <w:rsid w:val="00DB2849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8E5F9B"/>
    <w:pPr>
      <w:ind w:left="720"/>
      <w:contextualSpacing/>
    </w:pPr>
  </w:style>
  <w:style w:type="character" w:customStyle="1" w:styleId="afe">
    <w:name w:val="Основной текст_"/>
    <w:basedOn w:val="a0"/>
    <w:link w:val="1b"/>
    <w:rsid w:val="00833F3E"/>
    <w:rPr>
      <w:sz w:val="28"/>
      <w:szCs w:val="28"/>
      <w:shd w:val="clear" w:color="auto" w:fill="FFFFFF"/>
    </w:rPr>
  </w:style>
  <w:style w:type="paragraph" w:customStyle="1" w:styleId="1b">
    <w:name w:val="Основной текст1"/>
    <w:basedOn w:val="a"/>
    <w:link w:val="afe"/>
    <w:rsid w:val="00833F3E"/>
    <w:pPr>
      <w:widowControl w:val="0"/>
      <w:shd w:val="clear" w:color="auto" w:fill="FFFFFF"/>
      <w:spacing w:line="360" w:lineRule="auto"/>
      <w:ind w:firstLine="400"/>
    </w:pPr>
    <w:rPr>
      <w:sz w:val="28"/>
      <w:szCs w:val="28"/>
      <w:lang w:eastAsia="ru-RU"/>
    </w:rPr>
  </w:style>
  <w:style w:type="character" w:customStyle="1" w:styleId="c1">
    <w:name w:val="c1"/>
    <w:basedOn w:val="a0"/>
    <w:rsid w:val="0019533E"/>
  </w:style>
  <w:style w:type="character" w:customStyle="1" w:styleId="c23">
    <w:name w:val="c23"/>
    <w:basedOn w:val="a0"/>
    <w:rsid w:val="0019533E"/>
  </w:style>
  <w:style w:type="paragraph" w:customStyle="1" w:styleId="c9">
    <w:name w:val="c9"/>
    <w:basedOn w:val="a"/>
    <w:rsid w:val="0019533E"/>
    <w:pPr>
      <w:spacing w:before="100" w:beforeAutospacing="1" w:after="100" w:afterAutospacing="1"/>
    </w:pPr>
    <w:rPr>
      <w:lang w:eastAsia="ru-RU"/>
    </w:rPr>
  </w:style>
  <w:style w:type="character" w:styleId="aff">
    <w:name w:val="annotation reference"/>
    <w:basedOn w:val="a0"/>
    <w:semiHidden/>
    <w:unhideWhenUsed/>
    <w:rsid w:val="00B40180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B40180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B40180"/>
    <w:rPr>
      <w:lang w:eastAsia="ar-SA"/>
    </w:rPr>
  </w:style>
  <w:style w:type="paragraph" w:styleId="aff2">
    <w:name w:val="annotation subject"/>
    <w:basedOn w:val="aff0"/>
    <w:next w:val="aff0"/>
    <w:link w:val="aff3"/>
    <w:semiHidden/>
    <w:unhideWhenUsed/>
    <w:rsid w:val="00B40180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B40180"/>
    <w:rPr>
      <w:b/>
      <w:bCs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F82179"/>
    <w:rPr>
      <w:sz w:val="24"/>
      <w:szCs w:val="24"/>
      <w:lang w:eastAsia="ar-SA"/>
    </w:rPr>
  </w:style>
  <w:style w:type="character" w:styleId="aff4">
    <w:name w:val="Unresolved Mention"/>
    <w:basedOn w:val="a0"/>
    <w:uiPriority w:val="99"/>
    <w:semiHidden/>
    <w:unhideWhenUsed/>
    <w:rsid w:val="00F8304E"/>
    <w:rPr>
      <w:color w:val="605E5C"/>
      <w:shd w:val="clear" w:color="auto" w:fill="E1DFDD"/>
    </w:rPr>
  </w:style>
  <w:style w:type="character" w:styleId="aff5">
    <w:name w:val="FollowedHyperlink"/>
    <w:basedOn w:val="a0"/>
    <w:semiHidden/>
    <w:unhideWhenUsed/>
    <w:rsid w:val="00727B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arant.ru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books/theme/06/publications" TargetMode="External"/><Relationship Id="rId17" Type="http://schemas.openxmlformats.org/officeDocument/2006/relationships/hyperlink" Target="http://www.fcior.edu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arant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sk.perm.ru/images/docs/UP-3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books/theme/06/publications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cior.edu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E76786E8A444749B44E06A7EDD0EB63" ma:contentTypeVersion="0" ma:contentTypeDescription="Создание документа." ma:contentTypeScope="" ma:versionID="601e2e38c1ee2c7a7553ec8cd8914397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7806E4-5EC8-48A1-9773-47DD146BEF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8C188D-7345-4B59-A7BE-1D7E70E85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13512-8945-4F93-A3CC-F2C32E765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BA09A82-FD40-4DE5-AF2E-8C0B8DD4552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24</Pages>
  <Words>5373</Words>
  <Characters>30627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SPecialiST RePack</Company>
  <LinksUpToDate>false</LinksUpToDate>
  <CharactersWithSpaces>35929</CharactersWithSpaces>
  <SharedDoc>false</SharedDoc>
  <HLinks>
    <vt:vector size="18" baseType="variant">
      <vt:variant>
        <vt:i4>1114117</vt:i4>
      </vt:variant>
      <vt:variant>
        <vt:i4>9</vt:i4>
      </vt:variant>
      <vt:variant>
        <vt:i4>0</vt:i4>
      </vt:variant>
      <vt:variant>
        <vt:i4>5</vt:i4>
      </vt:variant>
      <vt:variant>
        <vt:lpwstr>http://www.garant.ru/products/ipo/prime/doc/71773270/</vt:lpwstr>
      </vt:variant>
      <vt:variant>
        <vt:lpwstr>30000</vt:lpwstr>
      </vt:variant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http://www.psk.perm.ru/images/docs/UP-3.pdf</vt:lpwstr>
      </vt:variant>
      <vt:variant>
        <vt:lpwstr/>
      </vt:variant>
      <vt:variant>
        <vt:i4>67175511</vt:i4>
      </vt:variant>
      <vt:variant>
        <vt:i4>0</vt:i4>
      </vt:variant>
      <vt:variant>
        <vt:i4>0</vt:i4>
      </vt:variant>
      <vt:variant>
        <vt:i4>5</vt:i4>
      </vt:variant>
      <vt:variant>
        <vt:lpwstr>http://www.psk.perm.ru/images/2018/docs2018/учебные планы/08.02.07 учебный план 2017 МВС.xls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dc:description>16,1,2,15,14,3,4,13,12,5,6,11,10,7,8,9</dc:description>
  <cp:lastModifiedBy>Ратовская ВВ</cp:lastModifiedBy>
  <cp:revision>4</cp:revision>
  <cp:lastPrinted>2021-08-30T06:16:00Z</cp:lastPrinted>
  <dcterms:created xsi:type="dcterms:W3CDTF">2023-11-30T11:05:00Z</dcterms:created>
  <dcterms:modified xsi:type="dcterms:W3CDTF">2023-12-06T09:40:00Z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0x0101005E76786E8A444749B44E06A7EDD0EB63</vt:lpwstr>
  </property>
</Properties>
</file>